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1CC36" w14:textId="7582C912" w:rsidR="00B7170E" w:rsidRPr="000046CC" w:rsidRDefault="00B7170E" w:rsidP="00B7170E">
      <w:pPr>
        <w:jc w:val="center"/>
      </w:pPr>
      <w:bookmarkStart w:id="0" w:name="_Toc312530870"/>
      <w:bookmarkStart w:id="1" w:name="_Toc273554828"/>
      <w:bookmarkStart w:id="2" w:name="_Toc273558607"/>
    </w:p>
    <w:p w14:paraId="3568AF6D" w14:textId="0C1EB40E" w:rsidR="004B7E79" w:rsidRPr="000046CC" w:rsidRDefault="004B7E79" w:rsidP="00B7170E">
      <w:pPr>
        <w:jc w:val="center"/>
      </w:pPr>
    </w:p>
    <w:p w14:paraId="10EE2D31" w14:textId="1C487BCE" w:rsidR="004B7E79" w:rsidRPr="000046CC" w:rsidRDefault="004B7E79" w:rsidP="00B7170E">
      <w:pPr>
        <w:jc w:val="center"/>
      </w:pPr>
    </w:p>
    <w:p w14:paraId="23C260DC" w14:textId="730A9549" w:rsidR="004B7E79" w:rsidRPr="000046CC" w:rsidRDefault="004B7E79" w:rsidP="00B7170E">
      <w:pPr>
        <w:jc w:val="center"/>
      </w:pPr>
    </w:p>
    <w:p w14:paraId="780E08A7" w14:textId="4D6EE7AD" w:rsidR="004B7E79" w:rsidRPr="000046CC" w:rsidRDefault="004B7E79" w:rsidP="00B7170E">
      <w:pPr>
        <w:jc w:val="center"/>
      </w:pPr>
    </w:p>
    <w:p w14:paraId="32BABF2D" w14:textId="4144E755" w:rsidR="004B7E79" w:rsidRPr="000046CC" w:rsidRDefault="004B7E79" w:rsidP="00B7170E">
      <w:pPr>
        <w:jc w:val="center"/>
      </w:pPr>
    </w:p>
    <w:p w14:paraId="0B6B7462" w14:textId="345C9889" w:rsidR="004B7E79" w:rsidRPr="000046CC" w:rsidRDefault="004B7E79" w:rsidP="00B7170E">
      <w:pPr>
        <w:jc w:val="center"/>
      </w:pPr>
    </w:p>
    <w:p w14:paraId="5F549DCE" w14:textId="4C36C01A" w:rsidR="004B7E79" w:rsidRPr="000046CC" w:rsidRDefault="004B7E79" w:rsidP="00B7170E">
      <w:pPr>
        <w:jc w:val="center"/>
      </w:pPr>
    </w:p>
    <w:p w14:paraId="6B747E3C" w14:textId="6F1BA700" w:rsidR="004B7E79" w:rsidRPr="000046CC" w:rsidRDefault="004B7E79" w:rsidP="00B7170E">
      <w:pPr>
        <w:jc w:val="center"/>
      </w:pPr>
    </w:p>
    <w:p w14:paraId="12E297B9" w14:textId="19E35D44" w:rsidR="004B7E79" w:rsidRPr="000046CC" w:rsidRDefault="004B7E79" w:rsidP="00B7170E">
      <w:pPr>
        <w:jc w:val="center"/>
      </w:pPr>
    </w:p>
    <w:p w14:paraId="427DB100" w14:textId="6AFC28C9" w:rsidR="004B7E79" w:rsidRPr="000046CC" w:rsidRDefault="004B7E79" w:rsidP="00B7170E">
      <w:pPr>
        <w:jc w:val="center"/>
      </w:pPr>
    </w:p>
    <w:p w14:paraId="66B5946A" w14:textId="5F0B87D7" w:rsidR="004B7E79" w:rsidRPr="000046CC" w:rsidRDefault="004B7E79" w:rsidP="00B7170E">
      <w:pPr>
        <w:jc w:val="center"/>
      </w:pPr>
    </w:p>
    <w:p w14:paraId="58671B12" w14:textId="068664D3" w:rsidR="004B7E79" w:rsidRPr="000046CC" w:rsidRDefault="004B7E79" w:rsidP="00B7170E">
      <w:pPr>
        <w:jc w:val="center"/>
      </w:pPr>
    </w:p>
    <w:p w14:paraId="6CD6999D" w14:textId="7FD00741" w:rsidR="004B7E79" w:rsidRPr="000046CC" w:rsidRDefault="004B7E79" w:rsidP="00B7170E">
      <w:pPr>
        <w:jc w:val="center"/>
      </w:pPr>
    </w:p>
    <w:p w14:paraId="6AB3461E" w14:textId="7A95D053" w:rsidR="004B7E79" w:rsidRPr="000046CC" w:rsidRDefault="004B7E79" w:rsidP="00B7170E">
      <w:pPr>
        <w:jc w:val="center"/>
      </w:pPr>
    </w:p>
    <w:p w14:paraId="606601C7" w14:textId="445F126C" w:rsidR="004B7E79" w:rsidRPr="000046CC" w:rsidRDefault="004B7E79" w:rsidP="00B7170E">
      <w:pPr>
        <w:jc w:val="center"/>
      </w:pPr>
    </w:p>
    <w:p w14:paraId="2327D269" w14:textId="77777777" w:rsidR="004B7E79" w:rsidRPr="000046CC" w:rsidRDefault="004B7E79" w:rsidP="00B7170E">
      <w:pPr>
        <w:jc w:val="center"/>
      </w:pPr>
    </w:p>
    <w:p w14:paraId="37041BC5" w14:textId="77777777" w:rsidR="00B7170E" w:rsidRPr="000046CC" w:rsidRDefault="00B7170E" w:rsidP="00B7170E">
      <w:pPr>
        <w:jc w:val="center"/>
      </w:pPr>
    </w:p>
    <w:p w14:paraId="1FC67FDB" w14:textId="77777777" w:rsidR="00B7170E" w:rsidRPr="000046CC" w:rsidRDefault="00B7170E" w:rsidP="004B7E79"/>
    <w:p w14:paraId="1D23BD9E" w14:textId="77777777" w:rsidR="00B7170E" w:rsidRPr="000046CC" w:rsidRDefault="00B7170E" w:rsidP="00B7170E">
      <w:pPr>
        <w:jc w:val="center"/>
        <w:rPr>
          <w:b/>
          <w:sz w:val="36"/>
          <w:szCs w:val="36"/>
        </w:rPr>
      </w:pPr>
    </w:p>
    <w:p w14:paraId="22A09763" w14:textId="185E7D7F" w:rsidR="00AC5228" w:rsidRPr="00A5149A" w:rsidRDefault="00AC5228" w:rsidP="00AC5228">
      <w:pPr>
        <w:jc w:val="center"/>
        <w:rPr>
          <w:b/>
          <w:sz w:val="28"/>
          <w:szCs w:val="28"/>
        </w:rPr>
      </w:pPr>
      <w:r w:rsidRPr="00A5149A">
        <w:rPr>
          <w:b/>
          <w:sz w:val="28"/>
          <w:szCs w:val="28"/>
        </w:rPr>
        <w:t xml:space="preserve">ГЕНЕРАЛЬНЫЙ ПЛАН </w:t>
      </w:r>
      <w:r w:rsidR="00F65042">
        <w:rPr>
          <w:b/>
          <w:sz w:val="28"/>
          <w:szCs w:val="28"/>
        </w:rPr>
        <w:t>ДУБРОВИНСКОГО</w:t>
      </w:r>
      <w:r w:rsidRPr="00A5149A">
        <w:rPr>
          <w:b/>
          <w:sz w:val="28"/>
          <w:szCs w:val="28"/>
        </w:rPr>
        <w:t xml:space="preserve"> СЕЛЬСОВЕТА </w:t>
      </w:r>
      <w:r w:rsidR="00F65042">
        <w:rPr>
          <w:b/>
          <w:sz w:val="28"/>
          <w:szCs w:val="28"/>
        </w:rPr>
        <w:t>УСТЬ-ТАРКСКОГО</w:t>
      </w:r>
      <w:r w:rsidRPr="00A5149A">
        <w:rPr>
          <w:b/>
          <w:sz w:val="28"/>
          <w:szCs w:val="28"/>
        </w:rPr>
        <w:t xml:space="preserve"> РАЙОНА НОВОСИБИРСКОЙ ОБЛАСТИ</w:t>
      </w:r>
    </w:p>
    <w:p w14:paraId="55A432B5" w14:textId="77777777" w:rsidR="00320AE0" w:rsidRPr="000046CC" w:rsidRDefault="00320AE0" w:rsidP="003C409E">
      <w:pPr>
        <w:jc w:val="center"/>
        <w:rPr>
          <w:b/>
          <w:sz w:val="28"/>
          <w:szCs w:val="28"/>
        </w:rPr>
      </w:pPr>
    </w:p>
    <w:p w14:paraId="173A313C" w14:textId="77777777" w:rsidR="00320AE0" w:rsidRPr="000046CC" w:rsidRDefault="00320AE0" w:rsidP="003C409E">
      <w:pPr>
        <w:jc w:val="center"/>
        <w:rPr>
          <w:b/>
          <w:sz w:val="28"/>
          <w:szCs w:val="28"/>
        </w:rPr>
      </w:pPr>
    </w:p>
    <w:p w14:paraId="2E7F785B" w14:textId="53F612A3" w:rsidR="00320AE0" w:rsidRPr="000046CC" w:rsidRDefault="00320AE0" w:rsidP="003C409E">
      <w:pPr>
        <w:jc w:val="center"/>
        <w:rPr>
          <w:sz w:val="28"/>
          <w:szCs w:val="28"/>
        </w:rPr>
      </w:pPr>
      <w:r w:rsidRPr="000046CC">
        <w:rPr>
          <w:sz w:val="28"/>
          <w:szCs w:val="28"/>
        </w:rPr>
        <w:t xml:space="preserve">ТОМ </w:t>
      </w:r>
      <w:r w:rsidR="00FA3020" w:rsidRPr="000046CC">
        <w:rPr>
          <w:sz w:val="28"/>
          <w:szCs w:val="28"/>
        </w:rPr>
        <w:t>1</w:t>
      </w:r>
    </w:p>
    <w:p w14:paraId="6B38FF51" w14:textId="042668D5" w:rsidR="00320AE0" w:rsidRPr="000046CC" w:rsidRDefault="00FA3020" w:rsidP="00320AE0">
      <w:pPr>
        <w:jc w:val="center"/>
      </w:pPr>
      <w:r w:rsidRPr="000046CC">
        <w:rPr>
          <w:sz w:val="28"/>
          <w:szCs w:val="28"/>
        </w:rPr>
        <w:t>ПОЛОЖЕНИЕ О ТЕРРИТОРИАЛЬНОМ ПЛАНИРОВАНИИ</w:t>
      </w:r>
    </w:p>
    <w:p w14:paraId="04A7B27A" w14:textId="77777777" w:rsidR="00320AE0" w:rsidRPr="000046CC" w:rsidRDefault="00320AE0" w:rsidP="00320AE0">
      <w:pPr>
        <w:jc w:val="center"/>
        <w:rPr>
          <w:b/>
        </w:rPr>
      </w:pPr>
    </w:p>
    <w:p w14:paraId="3076A31A" w14:textId="77777777" w:rsidR="00320AE0" w:rsidRPr="000046CC" w:rsidRDefault="00320AE0" w:rsidP="00320AE0">
      <w:pPr>
        <w:jc w:val="center"/>
        <w:rPr>
          <w:b/>
        </w:rPr>
      </w:pPr>
    </w:p>
    <w:p w14:paraId="525BD970" w14:textId="77777777" w:rsidR="00320AE0" w:rsidRPr="000046CC" w:rsidRDefault="00320AE0" w:rsidP="00320AE0">
      <w:pPr>
        <w:jc w:val="center"/>
      </w:pPr>
    </w:p>
    <w:p w14:paraId="28B171FC" w14:textId="77777777" w:rsidR="00320AE0" w:rsidRPr="000046CC" w:rsidRDefault="00320AE0" w:rsidP="00320AE0">
      <w:pPr>
        <w:jc w:val="center"/>
      </w:pPr>
    </w:p>
    <w:p w14:paraId="3A6E9149" w14:textId="77777777" w:rsidR="00320AE0" w:rsidRPr="000046CC" w:rsidRDefault="00320AE0" w:rsidP="00320AE0">
      <w:pPr>
        <w:jc w:val="center"/>
      </w:pPr>
    </w:p>
    <w:p w14:paraId="3EC874F6" w14:textId="77777777" w:rsidR="00320AE0" w:rsidRPr="000046CC" w:rsidRDefault="00320AE0" w:rsidP="00320AE0">
      <w:pPr>
        <w:jc w:val="center"/>
      </w:pPr>
    </w:p>
    <w:p w14:paraId="2B3BDA3C" w14:textId="77777777" w:rsidR="00320AE0" w:rsidRPr="000046CC" w:rsidRDefault="00320AE0" w:rsidP="00320AE0">
      <w:pPr>
        <w:jc w:val="center"/>
      </w:pPr>
    </w:p>
    <w:p w14:paraId="322FF39C" w14:textId="77777777" w:rsidR="00320AE0" w:rsidRPr="000046CC" w:rsidRDefault="00320AE0" w:rsidP="00320AE0">
      <w:pPr>
        <w:jc w:val="center"/>
      </w:pPr>
    </w:p>
    <w:p w14:paraId="74A169E8" w14:textId="77777777" w:rsidR="00320AE0" w:rsidRPr="000046CC" w:rsidRDefault="00320AE0" w:rsidP="00320AE0">
      <w:pPr>
        <w:jc w:val="center"/>
      </w:pPr>
    </w:p>
    <w:p w14:paraId="6F68D8FF" w14:textId="77777777" w:rsidR="00320AE0" w:rsidRPr="000046CC" w:rsidRDefault="00320AE0" w:rsidP="00320AE0">
      <w:pPr>
        <w:jc w:val="center"/>
      </w:pPr>
    </w:p>
    <w:p w14:paraId="31C65CD3" w14:textId="77777777" w:rsidR="002D1808" w:rsidRPr="000046CC" w:rsidRDefault="002D1808" w:rsidP="00320AE0">
      <w:pPr>
        <w:jc w:val="center"/>
      </w:pPr>
    </w:p>
    <w:p w14:paraId="2459A83F" w14:textId="77777777" w:rsidR="00320AE0" w:rsidRPr="000046CC" w:rsidRDefault="00320AE0" w:rsidP="00320AE0">
      <w:pPr>
        <w:jc w:val="center"/>
      </w:pPr>
    </w:p>
    <w:p w14:paraId="1E984B3C" w14:textId="77777777" w:rsidR="00320AE0" w:rsidRPr="000046CC" w:rsidRDefault="00320AE0" w:rsidP="00320AE0">
      <w:pPr>
        <w:jc w:val="center"/>
      </w:pPr>
    </w:p>
    <w:p w14:paraId="538B082D" w14:textId="77777777" w:rsidR="00320AE0" w:rsidRPr="000046CC" w:rsidRDefault="00320AE0" w:rsidP="00320AE0">
      <w:pPr>
        <w:jc w:val="center"/>
      </w:pPr>
    </w:p>
    <w:p w14:paraId="6DA6DAAD" w14:textId="77777777" w:rsidR="00822223" w:rsidRPr="000046CC" w:rsidRDefault="00822223" w:rsidP="00320AE0">
      <w:pPr>
        <w:jc w:val="center"/>
      </w:pPr>
    </w:p>
    <w:p w14:paraId="17C575D9" w14:textId="77777777" w:rsidR="00320AE0" w:rsidRPr="000046CC" w:rsidRDefault="00320AE0" w:rsidP="00320AE0">
      <w:pPr>
        <w:jc w:val="center"/>
      </w:pPr>
    </w:p>
    <w:p w14:paraId="1B5AE663" w14:textId="77777777" w:rsidR="00741F8A" w:rsidRPr="000046CC" w:rsidRDefault="00741F8A" w:rsidP="00320AE0">
      <w:pPr>
        <w:jc w:val="center"/>
      </w:pPr>
    </w:p>
    <w:p w14:paraId="0D46D4F6" w14:textId="1EA72726" w:rsidR="00320AE0" w:rsidRPr="000046CC" w:rsidRDefault="00320AE0" w:rsidP="00320AE0">
      <w:pPr>
        <w:jc w:val="center"/>
        <w:rPr>
          <w:b/>
          <w:sz w:val="28"/>
          <w:szCs w:val="28"/>
        </w:rPr>
      </w:pPr>
      <w:r w:rsidRPr="000046CC">
        <w:rPr>
          <w:b/>
          <w:sz w:val="28"/>
          <w:szCs w:val="28"/>
        </w:rPr>
        <w:br w:type="page"/>
      </w:r>
    </w:p>
    <w:p w14:paraId="579F654B" w14:textId="77777777" w:rsidR="00AC5228" w:rsidRPr="00A5149A" w:rsidRDefault="00AC5228" w:rsidP="00AC5228">
      <w:pPr>
        <w:pStyle w:val="a0"/>
        <w:ind w:firstLine="0"/>
        <w:jc w:val="center"/>
        <w:rPr>
          <w:sz w:val="28"/>
          <w:szCs w:val="28"/>
          <w:lang w:val="ru-RU"/>
        </w:rPr>
      </w:pPr>
      <w:r w:rsidRPr="00A5149A">
        <w:rPr>
          <w:sz w:val="28"/>
          <w:szCs w:val="28"/>
          <w:lang w:val="ru-RU"/>
        </w:rPr>
        <w:object w:dxaOrig="2664" w:dyaOrig="896" w14:anchorId="11146C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36pt" o:ole="">
            <v:imagedata r:id="rId8" o:title=""/>
          </v:shape>
          <o:OLEObject Type="Embed" ProgID="CorelDRAW.Graphic.14" ShapeID="_x0000_i1025" DrawAspect="Content" ObjectID="_1773745734" r:id="rId9"/>
        </w:object>
      </w:r>
    </w:p>
    <w:p w14:paraId="18FDC025" w14:textId="77777777" w:rsidR="00AC5228" w:rsidRPr="00C17863" w:rsidRDefault="00AC5228" w:rsidP="00AC5228">
      <w:pPr>
        <w:pStyle w:val="a0"/>
        <w:ind w:firstLine="0"/>
        <w:jc w:val="center"/>
        <w:rPr>
          <w:sz w:val="28"/>
          <w:szCs w:val="28"/>
          <w:lang w:val="ru-RU"/>
        </w:rPr>
      </w:pPr>
      <w:r w:rsidRPr="00C17863">
        <w:rPr>
          <w:sz w:val="28"/>
          <w:szCs w:val="28"/>
          <w:lang w:val="ru-RU"/>
        </w:rPr>
        <w:t>Общество с ограниченной ответственностью</w:t>
      </w:r>
    </w:p>
    <w:p w14:paraId="59C1135F" w14:textId="77777777" w:rsidR="00AC5228" w:rsidRPr="00C17863" w:rsidRDefault="00AC5228" w:rsidP="00AC5228">
      <w:pPr>
        <w:pStyle w:val="a0"/>
        <w:ind w:firstLine="0"/>
        <w:jc w:val="center"/>
        <w:rPr>
          <w:b/>
          <w:sz w:val="28"/>
          <w:szCs w:val="28"/>
          <w:lang w:val="ru-RU"/>
        </w:rPr>
      </w:pPr>
      <w:r w:rsidRPr="00C17863">
        <w:rPr>
          <w:b/>
          <w:sz w:val="28"/>
          <w:szCs w:val="28"/>
          <w:lang w:val="ru-RU"/>
        </w:rPr>
        <w:t>«</w:t>
      </w:r>
      <w:proofErr w:type="spellStart"/>
      <w:r w:rsidRPr="00C17863">
        <w:rPr>
          <w:b/>
          <w:sz w:val="28"/>
          <w:szCs w:val="28"/>
          <w:lang w:val="ru-RU"/>
        </w:rPr>
        <w:t>САРСТРОЙНИИПРОЕКТ</w:t>
      </w:r>
      <w:proofErr w:type="spellEnd"/>
      <w:r w:rsidRPr="00C17863">
        <w:rPr>
          <w:b/>
          <w:sz w:val="28"/>
          <w:szCs w:val="28"/>
          <w:lang w:val="ru-RU"/>
        </w:rPr>
        <w:t>»</w:t>
      </w:r>
    </w:p>
    <w:p w14:paraId="5F110BBC" w14:textId="77777777" w:rsidR="00AC5228" w:rsidRPr="00A5149A" w:rsidRDefault="00AC5228" w:rsidP="00AC5228">
      <w:pPr>
        <w:jc w:val="center"/>
        <w:rPr>
          <w:sz w:val="28"/>
          <w:szCs w:val="28"/>
        </w:rPr>
      </w:pPr>
    </w:p>
    <w:p w14:paraId="62942CFA" w14:textId="77777777" w:rsidR="004826CD" w:rsidRPr="000046CC" w:rsidRDefault="004826CD" w:rsidP="004826CD">
      <w:pPr>
        <w:jc w:val="center"/>
      </w:pPr>
    </w:p>
    <w:p w14:paraId="698E5905" w14:textId="77777777" w:rsidR="004826CD" w:rsidRPr="000046CC" w:rsidRDefault="004826CD" w:rsidP="004826CD">
      <w:pPr>
        <w:jc w:val="center"/>
      </w:pPr>
    </w:p>
    <w:p w14:paraId="14FA0BBB" w14:textId="77777777" w:rsidR="004826CD" w:rsidRPr="000046CC" w:rsidRDefault="004826CD" w:rsidP="004826CD">
      <w:pPr>
        <w:jc w:val="center"/>
      </w:pPr>
    </w:p>
    <w:p w14:paraId="57A0C286" w14:textId="77777777" w:rsidR="004826CD" w:rsidRPr="000046CC" w:rsidRDefault="004826CD" w:rsidP="004826CD">
      <w:pPr>
        <w:jc w:val="center"/>
      </w:pPr>
    </w:p>
    <w:p w14:paraId="4D53745B" w14:textId="77777777" w:rsidR="004826CD" w:rsidRPr="000046CC" w:rsidRDefault="004826CD" w:rsidP="004826CD">
      <w:pPr>
        <w:jc w:val="center"/>
      </w:pPr>
    </w:p>
    <w:p w14:paraId="15A3B38F" w14:textId="77777777" w:rsidR="004826CD" w:rsidRPr="000046CC" w:rsidRDefault="004826CD" w:rsidP="004826CD">
      <w:pPr>
        <w:jc w:val="center"/>
      </w:pPr>
    </w:p>
    <w:tbl>
      <w:tblPr>
        <w:tblW w:w="9857" w:type="dxa"/>
        <w:jc w:val="center"/>
        <w:tblLook w:val="04A0" w:firstRow="1" w:lastRow="0" w:firstColumn="1" w:lastColumn="0" w:noHBand="0" w:noVBand="1"/>
      </w:tblPr>
      <w:tblGrid>
        <w:gridCol w:w="5003"/>
        <w:gridCol w:w="4854"/>
      </w:tblGrid>
      <w:tr w:rsidR="00C97642" w14:paraId="06E4E997" w14:textId="77777777" w:rsidTr="00192F1B">
        <w:trPr>
          <w:trHeight w:val="1018"/>
          <w:jc w:val="center"/>
        </w:trPr>
        <w:tc>
          <w:tcPr>
            <w:tcW w:w="5003" w:type="dxa"/>
            <w:hideMark/>
          </w:tcPr>
          <w:p w14:paraId="0D804AAB" w14:textId="7B9FA354" w:rsidR="00C97642" w:rsidRDefault="00C97642" w:rsidP="00192F1B">
            <w:pPr>
              <w:suppressAutoHyphens/>
              <w:ind w:left="2"/>
              <w:rPr>
                <w:sz w:val="20"/>
                <w:szCs w:val="20"/>
                <w:highlight w:val="yellow"/>
              </w:rPr>
            </w:pPr>
            <w:bookmarkStart w:id="3" w:name="_Hlk83115882"/>
            <w:r>
              <w:rPr>
                <w:sz w:val="20"/>
              </w:rPr>
              <w:t xml:space="preserve">Заказчик: Администрация </w:t>
            </w:r>
            <w:r w:rsidR="00F65042">
              <w:rPr>
                <w:sz w:val="20"/>
              </w:rPr>
              <w:t>Усть-Таркского</w:t>
            </w:r>
            <w:r>
              <w:rPr>
                <w:sz w:val="20"/>
              </w:rPr>
              <w:t xml:space="preserve"> района </w:t>
            </w:r>
          </w:p>
        </w:tc>
        <w:tc>
          <w:tcPr>
            <w:tcW w:w="4854" w:type="dxa"/>
            <w:hideMark/>
          </w:tcPr>
          <w:p w14:paraId="22684F5A" w14:textId="77777777" w:rsidR="004E1F84" w:rsidRDefault="004E1F84" w:rsidP="004E1F84">
            <w:pPr>
              <w:suppressAutoHyphens/>
              <w:ind w:left="2150" w:right="-80"/>
              <w:rPr>
                <w:sz w:val="20"/>
              </w:rPr>
            </w:pPr>
            <w:r w:rsidRPr="001F0800">
              <w:rPr>
                <w:sz w:val="20"/>
              </w:rPr>
              <w:t>Муниципальный контракт</w:t>
            </w:r>
          </w:p>
          <w:p w14:paraId="16B8EF9D" w14:textId="6EB30158" w:rsidR="004E1F84" w:rsidRDefault="004E1F84" w:rsidP="004E1F84">
            <w:pPr>
              <w:suppressAutoHyphens/>
              <w:ind w:left="2150" w:right="-8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 w:rsidR="00F65042" w:rsidRPr="001213FF">
              <w:rPr>
                <w:sz w:val="20"/>
              </w:rPr>
              <w:t>0151200006024000033</w:t>
            </w:r>
          </w:p>
          <w:p w14:paraId="30534E05" w14:textId="026D9B08" w:rsidR="00C97642" w:rsidRDefault="004E1F84" w:rsidP="004E1F84">
            <w:pPr>
              <w:suppressAutoHyphens/>
              <w:ind w:left="2129" w:right="-80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«26» </w:t>
            </w:r>
            <w:r w:rsidR="00F65042">
              <w:rPr>
                <w:sz w:val="20"/>
              </w:rPr>
              <w:t>марта</w:t>
            </w:r>
            <w:r>
              <w:rPr>
                <w:sz w:val="20"/>
              </w:rPr>
              <w:t xml:space="preserve"> 2024 г.</w:t>
            </w:r>
          </w:p>
        </w:tc>
        <w:bookmarkEnd w:id="3"/>
      </w:tr>
    </w:tbl>
    <w:p w14:paraId="3DCEC582" w14:textId="77777777" w:rsidR="004826CD" w:rsidRPr="000046CC" w:rsidRDefault="004826CD" w:rsidP="004826CD">
      <w:pPr>
        <w:jc w:val="center"/>
      </w:pPr>
    </w:p>
    <w:p w14:paraId="0E9112E2" w14:textId="77777777" w:rsidR="00AC5228" w:rsidRDefault="00AC5228" w:rsidP="004826CD">
      <w:pPr>
        <w:jc w:val="center"/>
      </w:pPr>
    </w:p>
    <w:p w14:paraId="4340BE61" w14:textId="77777777" w:rsidR="00AC5228" w:rsidRDefault="00AC5228" w:rsidP="004826CD">
      <w:pPr>
        <w:jc w:val="center"/>
      </w:pPr>
    </w:p>
    <w:p w14:paraId="6ABECF09" w14:textId="77777777" w:rsidR="00AC5228" w:rsidRPr="000046CC" w:rsidRDefault="00AC5228" w:rsidP="004826CD">
      <w:pPr>
        <w:jc w:val="center"/>
      </w:pPr>
    </w:p>
    <w:p w14:paraId="1D13CDBB" w14:textId="77777777" w:rsidR="004826CD" w:rsidRPr="000046CC" w:rsidRDefault="004826CD" w:rsidP="004826CD">
      <w:pPr>
        <w:jc w:val="center"/>
      </w:pPr>
    </w:p>
    <w:p w14:paraId="3DAAED16" w14:textId="77777777" w:rsidR="002D1808" w:rsidRPr="000046CC" w:rsidRDefault="002D1808" w:rsidP="004826CD">
      <w:pPr>
        <w:jc w:val="center"/>
        <w:rPr>
          <w:b/>
          <w:sz w:val="36"/>
          <w:szCs w:val="36"/>
        </w:rPr>
      </w:pPr>
    </w:p>
    <w:p w14:paraId="745BDE29" w14:textId="0908C5B9" w:rsidR="00AC5228" w:rsidRPr="00A5149A" w:rsidRDefault="00AC5228" w:rsidP="00AC5228">
      <w:pPr>
        <w:jc w:val="center"/>
        <w:rPr>
          <w:b/>
          <w:sz w:val="28"/>
          <w:szCs w:val="28"/>
        </w:rPr>
      </w:pPr>
      <w:r w:rsidRPr="00A5149A">
        <w:rPr>
          <w:b/>
          <w:sz w:val="28"/>
          <w:szCs w:val="28"/>
        </w:rPr>
        <w:t xml:space="preserve">ГЕНЕРАЛЬНЫЙ ПЛАН </w:t>
      </w:r>
      <w:r w:rsidR="00F65042">
        <w:rPr>
          <w:b/>
          <w:sz w:val="28"/>
          <w:szCs w:val="28"/>
        </w:rPr>
        <w:t>ДУБРОВИНСКОГО</w:t>
      </w:r>
      <w:r w:rsidRPr="00A5149A">
        <w:rPr>
          <w:b/>
          <w:sz w:val="28"/>
          <w:szCs w:val="28"/>
        </w:rPr>
        <w:t xml:space="preserve"> СЕЛЬСОВЕТА </w:t>
      </w:r>
      <w:r w:rsidR="00F65042">
        <w:rPr>
          <w:b/>
          <w:sz w:val="28"/>
          <w:szCs w:val="28"/>
        </w:rPr>
        <w:t>УСТЬ-ТАРКСКОГО</w:t>
      </w:r>
      <w:r w:rsidRPr="00A5149A">
        <w:rPr>
          <w:b/>
          <w:sz w:val="28"/>
          <w:szCs w:val="28"/>
        </w:rPr>
        <w:t xml:space="preserve"> РАЙОНА НОВОСИБИРСКОЙ ОБЛАСТИ</w:t>
      </w:r>
    </w:p>
    <w:p w14:paraId="59170FCE" w14:textId="77777777" w:rsidR="000A677C" w:rsidRDefault="000A677C" w:rsidP="000A677C">
      <w:pPr>
        <w:jc w:val="center"/>
        <w:rPr>
          <w:b/>
          <w:sz w:val="28"/>
          <w:szCs w:val="28"/>
        </w:rPr>
      </w:pPr>
    </w:p>
    <w:p w14:paraId="5F3D31FC" w14:textId="77777777" w:rsidR="00AC5228" w:rsidRDefault="00AC5228" w:rsidP="000A677C">
      <w:pPr>
        <w:jc w:val="center"/>
        <w:rPr>
          <w:b/>
          <w:sz w:val="28"/>
          <w:szCs w:val="28"/>
        </w:rPr>
      </w:pPr>
    </w:p>
    <w:p w14:paraId="051611D8" w14:textId="77777777" w:rsidR="00AC5228" w:rsidRDefault="00AC5228" w:rsidP="000A677C">
      <w:pPr>
        <w:jc w:val="center"/>
        <w:rPr>
          <w:b/>
          <w:sz w:val="28"/>
          <w:szCs w:val="28"/>
        </w:rPr>
      </w:pPr>
    </w:p>
    <w:p w14:paraId="243E4CD8" w14:textId="77777777" w:rsidR="00AC5228" w:rsidRDefault="00AC5228" w:rsidP="000A677C">
      <w:pPr>
        <w:jc w:val="center"/>
        <w:rPr>
          <w:b/>
          <w:sz w:val="28"/>
          <w:szCs w:val="28"/>
        </w:rPr>
      </w:pPr>
    </w:p>
    <w:p w14:paraId="56603D71" w14:textId="77777777" w:rsidR="00AC5228" w:rsidRPr="000046CC" w:rsidRDefault="00AC5228" w:rsidP="000A677C">
      <w:pPr>
        <w:jc w:val="center"/>
        <w:rPr>
          <w:b/>
          <w:sz w:val="28"/>
          <w:szCs w:val="28"/>
        </w:rPr>
      </w:pPr>
    </w:p>
    <w:p w14:paraId="64C62C92" w14:textId="77777777" w:rsidR="000A677C" w:rsidRPr="000046CC" w:rsidRDefault="000A677C" w:rsidP="000A677C">
      <w:pPr>
        <w:jc w:val="center"/>
        <w:rPr>
          <w:b/>
          <w:sz w:val="28"/>
          <w:szCs w:val="28"/>
        </w:rPr>
      </w:pPr>
    </w:p>
    <w:p w14:paraId="5F7E4750" w14:textId="77777777" w:rsidR="00FA3020" w:rsidRPr="000046CC" w:rsidRDefault="00FA3020" w:rsidP="00FA3020">
      <w:pPr>
        <w:jc w:val="center"/>
        <w:rPr>
          <w:sz w:val="28"/>
          <w:szCs w:val="28"/>
        </w:rPr>
      </w:pPr>
      <w:r w:rsidRPr="000046CC">
        <w:rPr>
          <w:sz w:val="28"/>
          <w:szCs w:val="28"/>
        </w:rPr>
        <w:t>ТОМ 1</w:t>
      </w:r>
    </w:p>
    <w:p w14:paraId="0A82BE3A" w14:textId="77777777" w:rsidR="00FA3020" w:rsidRPr="000046CC" w:rsidRDefault="00FA3020" w:rsidP="00FA3020">
      <w:pPr>
        <w:jc w:val="center"/>
      </w:pPr>
      <w:r w:rsidRPr="000046CC">
        <w:rPr>
          <w:sz w:val="28"/>
          <w:szCs w:val="28"/>
        </w:rPr>
        <w:t>ПОЛОЖЕНИЕ О ТЕРРИТОРИАЛЬНОМ ПЛАНИРОВАНИИ</w:t>
      </w:r>
    </w:p>
    <w:p w14:paraId="63560069" w14:textId="77777777" w:rsidR="000A677C" w:rsidRPr="000046CC" w:rsidRDefault="000A677C" w:rsidP="000A677C">
      <w:pPr>
        <w:jc w:val="center"/>
        <w:rPr>
          <w:b/>
        </w:rPr>
      </w:pPr>
    </w:p>
    <w:p w14:paraId="755AAA5C" w14:textId="77777777" w:rsidR="000A677C" w:rsidRPr="000046CC" w:rsidRDefault="000A677C" w:rsidP="000A677C">
      <w:pPr>
        <w:jc w:val="center"/>
        <w:rPr>
          <w:b/>
        </w:rPr>
      </w:pPr>
    </w:p>
    <w:p w14:paraId="36215083" w14:textId="77777777" w:rsidR="002F5B85" w:rsidRPr="000046CC" w:rsidRDefault="002F5B85" w:rsidP="000A677C">
      <w:pPr>
        <w:jc w:val="center"/>
      </w:pPr>
    </w:p>
    <w:p w14:paraId="08250674" w14:textId="77777777" w:rsidR="003428F0" w:rsidRPr="000046CC" w:rsidRDefault="003428F0" w:rsidP="000A677C">
      <w:pPr>
        <w:jc w:val="center"/>
      </w:pPr>
    </w:p>
    <w:p w14:paraId="0F754C89" w14:textId="77777777" w:rsidR="003428F0" w:rsidRPr="000046CC" w:rsidRDefault="003428F0" w:rsidP="000A677C">
      <w:pPr>
        <w:jc w:val="center"/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2552"/>
      </w:tblGrid>
      <w:tr w:rsidR="000A677C" w:rsidRPr="000046CC" w14:paraId="4AC2469B" w14:textId="77777777" w:rsidTr="0046379C">
        <w:tc>
          <w:tcPr>
            <w:tcW w:w="3827" w:type="dxa"/>
            <w:hideMark/>
          </w:tcPr>
          <w:p w14:paraId="5883DE24" w14:textId="0462D6F4" w:rsidR="000A677C" w:rsidRPr="000046CC" w:rsidRDefault="000A677C" w:rsidP="00B43C22">
            <w:pPr>
              <w:rPr>
                <w:lang w:eastAsia="en-US" w:bidi="en-US"/>
              </w:rPr>
            </w:pPr>
            <w:r w:rsidRPr="000046CC">
              <w:rPr>
                <w:sz w:val="28"/>
              </w:rPr>
              <w:t xml:space="preserve">Генеральный директор ООО </w:t>
            </w:r>
            <w:r w:rsidR="002C6462" w:rsidRPr="000046CC">
              <w:rPr>
                <w:sz w:val="28"/>
              </w:rPr>
              <w:t>«</w:t>
            </w:r>
            <w:proofErr w:type="spellStart"/>
            <w:r w:rsidRPr="000046CC">
              <w:rPr>
                <w:sz w:val="28"/>
              </w:rPr>
              <w:t>САРСТРОЙНИИПРОЕКТ</w:t>
            </w:r>
            <w:proofErr w:type="spellEnd"/>
            <w:r w:rsidR="002C6462" w:rsidRPr="000046CC">
              <w:rPr>
                <w:sz w:val="28"/>
              </w:rPr>
              <w:t>»</w:t>
            </w:r>
            <w:r w:rsidRPr="000046CC">
              <w:rPr>
                <w:sz w:val="28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E006A" w14:textId="77777777" w:rsidR="000A677C" w:rsidRPr="000046CC" w:rsidRDefault="000A677C" w:rsidP="00B43C22">
            <w:pPr>
              <w:spacing w:line="276" w:lineRule="auto"/>
              <w:rPr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2692CD95" w14:textId="77777777" w:rsidR="000A677C" w:rsidRPr="000046CC" w:rsidRDefault="000A677C" w:rsidP="00B43C22">
            <w:pPr>
              <w:spacing w:line="276" w:lineRule="auto"/>
              <w:rPr>
                <w:sz w:val="28"/>
                <w:szCs w:val="28"/>
              </w:rPr>
            </w:pPr>
          </w:p>
          <w:p w14:paraId="68E59642" w14:textId="77777777" w:rsidR="000A677C" w:rsidRPr="000046CC" w:rsidRDefault="000A677C" w:rsidP="00B43C22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proofErr w:type="spellStart"/>
            <w:r w:rsidRPr="000046CC">
              <w:rPr>
                <w:sz w:val="28"/>
                <w:szCs w:val="28"/>
              </w:rPr>
              <w:t>Т.Ю</w:t>
            </w:r>
            <w:proofErr w:type="spellEnd"/>
            <w:r w:rsidRPr="000046CC">
              <w:rPr>
                <w:sz w:val="28"/>
                <w:szCs w:val="28"/>
              </w:rPr>
              <w:t>. Базанова</w:t>
            </w:r>
          </w:p>
        </w:tc>
      </w:tr>
    </w:tbl>
    <w:p w14:paraId="2C787D8E" w14:textId="77777777" w:rsidR="000A677C" w:rsidRPr="000046CC" w:rsidRDefault="000A677C" w:rsidP="000A677C">
      <w:pPr>
        <w:jc w:val="center"/>
      </w:pPr>
    </w:p>
    <w:p w14:paraId="25758A5A" w14:textId="77777777" w:rsidR="000A677C" w:rsidRPr="000046CC" w:rsidRDefault="000A677C" w:rsidP="000A677C">
      <w:pPr>
        <w:jc w:val="center"/>
      </w:pPr>
    </w:p>
    <w:p w14:paraId="29496967" w14:textId="77777777" w:rsidR="000A677C" w:rsidRPr="000046CC" w:rsidRDefault="000A677C" w:rsidP="000A677C">
      <w:pPr>
        <w:jc w:val="center"/>
      </w:pPr>
    </w:p>
    <w:p w14:paraId="005D4B92" w14:textId="77777777" w:rsidR="000A677C" w:rsidRPr="000046CC" w:rsidRDefault="000A677C" w:rsidP="000A677C">
      <w:pPr>
        <w:jc w:val="center"/>
      </w:pPr>
    </w:p>
    <w:p w14:paraId="1628C787" w14:textId="77777777" w:rsidR="000A677C" w:rsidRPr="000046CC" w:rsidRDefault="000A677C" w:rsidP="000A677C">
      <w:pPr>
        <w:jc w:val="center"/>
      </w:pPr>
    </w:p>
    <w:p w14:paraId="4D9FCCD8" w14:textId="77777777" w:rsidR="00EE0D5D" w:rsidRPr="000046CC" w:rsidRDefault="00EE0D5D" w:rsidP="000A677C">
      <w:pPr>
        <w:jc w:val="center"/>
      </w:pPr>
    </w:p>
    <w:p w14:paraId="357B5552" w14:textId="77777777" w:rsidR="000A677C" w:rsidRPr="000046CC" w:rsidRDefault="000A677C" w:rsidP="000A677C">
      <w:pPr>
        <w:jc w:val="center"/>
      </w:pPr>
    </w:p>
    <w:p w14:paraId="3AED538C" w14:textId="77777777" w:rsidR="002D1808" w:rsidRPr="000046CC" w:rsidRDefault="002D1808" w:rsidP="000A677C">
      <w:pPr>
        <w:jc w:val="center"/>
      </w:pPr>
    </w:p>
    <w:p w14:paraId="611BF223" w14:textId="77777777" w:rsidR="003428F0" w:rsidRPr="000046CC" w:rsidRDefault="003428F0" w:rsidP="00622271"/>
    <w:p w14:paraId="2BFB06EE" w14:textId="49D3FC5A" w:rsidR="000A677C" w:rsidRPr="000046CC" w:rsidRDefault="007971C7" w:rsidP="000A67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  <w:r w:rsidR="000A677C" w:rsidRPr="000046CC">
        <w:rPr>
          <w:b/>
          <w:sz w:val="28"/>
          <w:szCs w:val="28"/>
        </w:rPr>
        <w:t xml:space="preserve"> г.</w:t>
      </w:r>
      <w:r w:rsidR="000A677C" w:rsidRPr="000046CC">
        <w:rPr>
          <w:b/>
          <w:sz w:val="28"/>
          <w:szCs w:val="28"/>
        </w:rPr>
        <w:br w:type="page"/>
      </w:r>
    </w:p>
    <w:p w14:paraId="58459287" w14:textId="77777777" w:rsidR="00002442" w:rsidRPr="000046CC" w:rsidRDefault="00002442" w:rsidP="000A677C">
      <w:pPr>
        <w:jc w:val="center"/>
        <w:outlineLvl w:val="0"/>
        <w:rPr>
          <w:b/>
        </w:rPr>
        <w:sectPr w:rsidR="00002442" w:rsidRPr="000046CC" w:rsidSect="003C2CA8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Pr="000046CC" w:rsidRDefault="00B20883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  <w:r w:rsidRPr="000046CC">
        <w:rPr>
          <w:b/>
          <w:color w:val="000000" w:themeColor="text1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0046CC" w:rsidRDefault="002A3784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299DA9C5" w14:textId="02ABE029" w:rsidR="00924DD4" w:rsidRPr="000046CC" w:rsidRDefault="00217203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46CC">
        <w:rPr>
          <w:noProof/>
          <w:szCs w:val="24"/>
        </w:rPr>
        <w:fldChar w:fldCharType="begin"/>
      </w:r>
      <w:r w:rsidR="00811C13" w:rsidRPr="000046CC">
        <w:rPr>
          <w:noProof/>
          <w:szCs w:val="24"/>
        </w:rPr>
        <w:instrText xml:space="preserve"> TOC \o "3-3" \h \z \u \t "Заголовок 1;1;Заголовок 2;2" </w:instrText>
      </w:r>
      <w:r w:rsidRPr="000046CC">
        <w:rPr>
          <w:noProof/>
          <w:szCs w:val="24"/>
        </w:rPr>
        <w:fldChar w:fldCharType="separate"/>
      </w:r>
      <w:hyperlink w:anchor="_Toc40864954" w:history="1">
        <w:r w:rsidR="00924DD4" w:rsidRPr="000046CC">
          <w:rPr>
            <w:rStyle w:val="a5"/>
            <w:rFonts w:eastAsia="Times New Roman"/>
            <w:noProof/>
            <w:lang w:eastAsia="ar-SA" w:bidi="en-US"/>
          </w:rPr>
          <w:t>1.</w:t>
        </w:r>
        <w:r w:rsidR="00924DD4" w:rsidRPr="000046CC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924DD4" w:rsidRPr="000046CC">
          <w:rPr>
            <w:rStyle w:val="a5"/>
            <w:noProof/>
          </w:rPr>
          <w:t xml:space="preserve">Сведения </w:t>
        </w:r>
        <w:r w:rsidR="00924DD4" w:rsidRPr="000046CC">
          <w:rPr>
            <w:rStyle w:val="a5"/>
            <w:rFonts w:eastAsia="Times New Roman"/>
            <w:noProof/>
            <w:lang w:eastAsia="ar-SA" w:bidi="en-US"/>
          </w:rPr>
          <w:t>о видах, назначении и наименованиях планируемых для размещения объектов местного значения</w:t>
        </w:r>
        <w:r w:rsidR="00924DD4" w:rsidRPr="000046CC">
          <w:rPr>
            <w:noProof/>
            <w:webHidden/>
          </w:rPr>
          <w:tab/>
        </w:r>
        <w:r w:rsidR="00924DD4" w:rsidRPr="000046CC">
          <w:rPr>
            <w:noProof/>
            <w:webHidden/>
          </w:rPr>
          <w:fldChar w:fldCharType="begin"/>
        </w:r>
        <w:r w:rsidR="00924DD4" w:rsidRPr="000046CC">
          <w:rPr>
            <w:noProof/>
            <w:webHidden/>
          </w:rPr>
          <w:instrText xml:space="preserve"> PAGEREF _Toc40864954 \h </w:instrText>
        </w:r>
        <w:r w:rsidR="00924DD4" w:rsidRPr="000046CC">
          <w:rPr>
            <w:noProof/>
            <w:webHidden/>
          </w:rPr>
        </w:r>
        <w:r w:rsidR="00924DD4" w:rsidRPr="000046CC">
          <w:rPr>
            <w:noProof/>
            <w:webHidden/>
          </w:rPr>
          <w:fldChar w:fldCharType="separate"/>
        </w:r>
        <w:r w:rsidR="00E045E8">
          <w:rPr>
            <w:noProof/>
            <w:webHidden/>
          </w:rPr>
          <w:t>6</w:t>
        </w:r>
        <w:r w:rsidR="00924DD4" w:rsidRPr="000046CC">
          <w:rPr>
            <w:noProof/>
            <w:webHidden/>
          </w:rPr>
          <w:fldChar w:fldCharType="end"/>
        </w:r>
      </w:hyperlink>
    </w:p>
    <w:p w14:paraId="2086C59B" w14:textId="5B8D985A" w:rsidR="00924DD4" w:rsidRPr="000046CC" w:rsidRDefault="00000000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0864955" w:history="1">
        <w:r w:rsidR="00924DD4" w:rsidRPr="000046CC">
          <w:rPr>
            <w:rStyle w:val="a5"/>
            <w:rFonts w:eastAsia="Times New Roman"/>
            <w:noProof/>
            <w:lang w:eastAsia="ar-SA" w:bidi="en-US"/>
          </w:rPr>
          <w:t>2.</w:t>
        </w:r>
        <w:r w:rsidR="00924DD4" w:rsidRPr="000046CC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924DD4" w:rsidRPr="000046CC">
          <w:rPr>
            <w:rStyle w:val="a5"/>
            <w:rFonts w:eastAsia="Times New Roman"/>
            <w:noProof/>
            <w:lang w:eastAsia="ar-SA" w:bidi="en-US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924DD4" w:rsidRPr="000046CC">
          <w:rPr>
            <w:noProof/>
            <w:webHidden/>
          </w:rPr>
          <w:tab/>
        </w:r>
        <w:r w:rsidR="00924DD4" w:rsidRPr="000046CC">
          <w:rPr>
            <w:noProof/>
            <w:webHidden/>
          </w:rPr>
          <w:fldChar w:fldCharType="begin"/>
        </w:r>
        <w:r w:rsidR="00924DD4" w:rsidRPr="000046CC">
          <w:rPr>
            <w:noProof/>
            <w:webHidden/>
          </w:rPr>
          <w:instrText xml:space="preserve"> PAGEREF _Toc40864955 \h </w:instrText>
        </w:r>
        <w:r w:rsidR="00924DD4" w:rsidRPr="000046CC">
          <w:rPr>
            <w:noProof/>
            <w:webHidden/>
          </w:rPr>
        </w:r>
        <w:r w:rsidR="00924DD4" w:rsidRPr="000046CC">
          <w:rPr>
            <w:noProof/>
            <w:webHidden/>
          </w:rPr>
          <w:fldChar w:fldCharType="separate"/>
        </w:r>
        <w:r w:rsidR="00E045E8">
          <w:rPr>
            <w:noProof/>
            <w:webHidden/>
          </w:rPr>
          <w:t>7</w:t>
        </w:r>
        <w:r w:rsidR="00924DD4" w:rsidRPr="000046CC">
          <w:rPr>
            <w:noProof/>
            <w:webHidden/>
          </w:rPr>
          <w:fldChar w:fldCharType="end"/>
        </w:r>
      </w:hyperlink>
    </w:p>
    <w:p w14:paraId="28236ED4" w14:textId="3CC71F8E" w:rsidR="002D16FC" w:rsidRPr="000046CC" w:rsidRDefault="00217203" w:rsidP="00AB2BDA">
      <w:pPr>
        <w:pStyle w:val="11"/>
        <w:rPr>
          <w:noProof/>
        </w:rPr>
      </w:pPr>
      <w:r w:rsidRPr="000046CC">
        <w:rPr>
          <w:noProof/>
        </w:rPr>
        <w:fldChar w:fldCharType="end"/>
      </w:r>
      <w:bookmarkStart w:id="4" w:name="_Toc370201470"/>
    </w:p>
    <w:p w14:paraId="3E125690" w14:textId="77777777" w:rsidR="002D16FC" w:rsidRPr="000046CC" w:rsidRDefault="002D16FC">
      <w:pPr>
        <w:spacing w:before="120" w:after="120"/>
        <w:ind w:left="221"/>
        <w:rPr>
          <w:rFonts w:eastAsia="Calibri"/>
          <w:b/>
          <w:bCs/>
          <w:noProof/>
          <w:szCs w:val="32"/>
          <w:lang w:eastAsia="en-US"/>
        </w:rPr>
      </w:pPr>
      <w:r w:rsidRPr="000046CC">
        <w:rPr>
          <w:noProof/>
        </w:rPr>
        <w:br w:type="page"/>
      </w:r>
    </w:p>
    <w:p w14:paraId="07E98E2F" w14:textId="77777777" w:rsidR="002D16FC" w:rsidRPr="000046CC" w:rsidRDefault="002D16FC" w:rsidP="002D16FC">
      <w:pPr>
        <w:pStyle w:val="1"/>
        <w:rPr>
          <w:rFonts w:cs="Times New Roman"/>
          <w:szCs w:val="24"/>
        </w:rPr>
      </w:pPr>
      <w:bookmarkStart w:id="5" w:name="_Toc83806308"/>
      <w:r w:rsidRPr="000046CC">
        <w:rPr>
          <w:rFonts w:cs="Times New Roman"/>
          <w:szCs w:val="24"/>
        </w:rPr>
        <w:lastRenderedPageBreak/>
        <w:t>Введение</w:t>
      </w:r>
      <w:bookmarkEnd w:id="5"/>
    </w:p>
    <w:p w14:paraId="26005F0B" w14:textId="541C0E61" w:rsidR="002D16FC" w:rsidRPr="000046C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В соответствии с градостроительным законодательством генеральный план </w:t>
      </w:r>
      <w:r w:rsidR="00F65042">
        <w:rPr>
          <w:sz w:val="28"/>
          <w:szCs w:val="28"/>
          <w:lang w:eastAsia="ar-SA" w:bidi="en-US"/>
        </w:rPr>
        <w:t>Дубровинского</w:t>
      </w:r>
      <w:r w:rsidRPr="000046CC">
        <w:rPr>
          <w:sz w:val="28"/>
          <w:szCs w:val="28"/>
          <w:lang w:eastAsia="ar-SA" w:bidi="en-US"/>
        </w:rPr>
        <w:t xml:space="preserve"> сельсовета </w:t>
      </w:r>
      <w:r w:rsidR="00F65042">
        <w:rPr>
          <w:sz w:val="28"/>
          <w:szCs w:val="28"/>
          <w:lang w:eastAsia="ar-SA" w:bidi="en-US"/>
        </w:rPr>
        <w:t>Усть-Таркского</w:t>
      </w:r>
      <w:r w:rsidRPr="000046CC">
        <w:rPr>
          <w:sz w:val="28"/>
          <w:szCs w:val="28"/>
          <w:lang w:eastAsia="ar-SA" w:bidi="en-US"/>
        </w:rPr>
        <w:t xml:space="preserve"> района Новосибирской области (далее – </w:t>
      </w:r>
      <w:r w:rsidR="00F65042">
        <w:rPr>
          <w:sz w:val="28"/>
          <w:szCs w:val="28"/>
          <w:lang w:eastAsia="ar-SA" w:bidi="en-US"/>
        </w:rPr>
        <w:t>Дубровинский</w:t>
      </w:r>
      <w:r w:rsidRPr="000046CC">
        <w:rPr>
          <w:sz w:val="28"/>
          <w:szCs w:val="28"/>
          <w:lang w:eastAsia="ar-SA" w:bidi="en-US"/>
        </w:rPr>
        <w:t xml:space="preserve"> сельсовет) является документом территориального планирования муниципального образования. </w:t>
      </w:r>
    </w:p>
    <w:p w14:paraId="774AE4C9" w14:textId="2495B0E6" w:rsidR="002D16FC" w:rsidRPr="000046C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Основной целью территориального планирования </w:t>
      </w:r>
      <w:r w:rsidR="00F65042">
        <w:rPr>
          <w:sz w:val="28"/>
          <w:szCs w:val="28"/>
          <w:lang w:eastAsia="ar-SA" w:bidi="en-US"/>
        </w:rPr>
        <w:t>Дубровинского</w:t>
      </w:r>
      <w:r w:rsidRPr="000046CC">
        <w:rPr>
          <w:sz w:val="28"/>
          <w:szCs w:val="28"/>
          <w:lang w:eastAsia="ar-SA" w:bidi="en-US"/>
        </w:rPr>
        <w:t xml:space="preserve"> сельсовета является определение назначения территорий </w:t>
      </w:r>
      <w:r w:rsidR="00F65042">
        <w:rPr>
          <w:sz w:val="28"/>
          <w:szCs w:val="28"/>
          <w:lang w:eastAsia="ar-SA" w:bidi="en-US"/>
        </w:rPr>
        <w:t>Дубровинского</w:t>
      </w:r>
      <w:r w:rsidRPr="000046CC">
        <w:rPr>
          <w:sz w:val="28"/>
          <w:szCs w:val="28"/>
          <w:lang w:eastAsia="ar-SA" w:bidi="en-US"/>
        </w:rPr>
        <w:t xml:space="preserve"> сельсовета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Новосибирской области, </w:t>
      </w:r>
      <w:r w:rsidR="00F65042">
        <w:rPr>
          <w:sz w:val="28"/>
          <w:szCs w:val="28"/>
          <w:lang w:eastAsia="ar-SA" w:bidi="en-US"/>
        </w:rPr>
        <w:t>Усть-Таркского</w:t>
      </w:r>
      <w:r w:rsidRPr="000046CC">
        <w:rPr>
          <w:sz w:val="28"/>
          <w:szCs w:val="28"/>
          <w:lang w:eastAsia="ar-SA" w:bidi="en-US"/>
        </w:rPr>
        <w:t xml:space="preserve"> района и </w:t>
      </w:r>
      <w:r w:rsidR="00F65042">
        <w:rPr>
          <w:sz w:val="28"/>
          <w:szCs w:val="28"/>
          <w:lang w:eastAsia="ar-SA" w:bidi="en-US"/>
        </w:rPr>
        <w:t>Дубровинского</w:t>
      </w:r>
      <w:r w:rsidRPr="000046CC">
        <w:rPr>
          <w:sz w:val="28"/>
          <w:szCs w:val="28"/>
          <w:lang w:eastAsia="ar-SA" w:bidi="en-US"/>
        </w:rPr>
        <w:t xml:space="preserve"> сельсовета.</w:t>
      </w:r>
    </w:p>
    <w:p w14:paraId="0F37F147" w14:textId="77777777" w:rsidR="002D16FC" w:rsidRPr="000046CC" w:rsidRDefault="002D16FC" w:rsidP="002D16F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Нормативно-правовая база</w:t>
      </w:r>
    </w:p>
    <w:p w14:paraId="75D8706B" w14:textId="1A22C1F3" w:rsidR="00E66EFB" w:rsidRPr="009147DC" w:rsidRDefault="00E66EFB" w:rsidP="00E66EFB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9147DC">
        <w:rPr>
          <w:sz w:val="28"/>
          <w:szCs w:val="28"/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111FB3">
        <w:rPr>
          <w:sz w:val="28"/>
          <w:szCs w:val="28"/>
          <w:lang w:eastAsia="ar-SA" w:bidi="en-US"/>
        </w:rPr>
        <w:t>Стратеги</w:t>
      </w:r>
      <w:r>
        <w:rPr>
          <w:sz w:val="28"/>
          <w:szCs w:val="28"/>
          <w:lang w:eastAsia="ar-SA" w:bidi="en-US"/>
        </w:rPr>
        <w:t>ей</w:t>
      </w:r>
      <w:r w:rsidRPr="00111FB3">
        <w:rPr>
          <w:sz w:val="28"/>
          <w:szCs w:val="28"/>
          <w:lang w:eastAsia="ar-SA" w:bidi="en-US"/>
        </w:rPr>
        <w:t xml:space="preserve"> социально-экономического развития Новосибирской области на период до 2030 года</w:t>
      </w:r>
      <w:r>
        <w:rPr>
          <w:sz w:val="28"/>
          <w:szCs w:val="28"/>
          <w:lang w:eastAsia="ar-SA" w:bidi="en-US"/>
        </w:rPr>
        <w:t xml:space="preserve">, </w:t>
      </w:r>
      <w:r w:rsidR="00AC5228">
        <w:rPr>
          <w:sz w:val="28"/>
          <w:szCs w:val="28"/>
          <w:lang w:eastAsia="ar-SA" w:bidi="en-US"/>
        </w:rPr>
        <w:t>с</w:t>
      </w:r>
      <w:r w:rsidRPr="00111FB3">
        <w:rPr>
          <w:sz w:val="28"/>
          <w:szCs w:val="28"/>
          <w:lang w:eastAsia="ar-SA" w:bidi="en-US"/>
        </w:rPr>
        <w:t>тратеги</w:t>
      </w:r>
      <w:r>
        <w:rPr>
          <w:sz w:val="28"/>
          <w:szCs w:val="28"/>
          <w:lang w:eastAsia="ar-SA" w:bidi="en-US"/>
        </w:rPr>
        <w:t xml:space="preserve">ей </w:t>
      </w:r>
      <w:r w:rsidR="00AC5228" w:rsidRPr="00AC5228">
        <w:rPr>
          <w:sz w:val="28"/>
          <w:szCs w:val="28"/>
          <w:lang w:eastAsia="ar-SA" w:bidi="en-US"/>
        </w:rPr>
        <w:t xml:space="preserve">социально-экономического развития </w:t>
      </w:r>
      <w:r w:rsidR="00F65042">
        <w:rPr>
          <w:sz w:val="28"/>
          <w:szCs w:val="28"/>
          <w:lang w:eastAsia="ar-SA" w:bidi="en-US"/>
        </w:rPr>
        <w:t>Усть-Таркского</w:t>
      </w:r>
      <w:r w:rsidR="00AC5228" w:rsidRPr="00AC5228">
        <w:rPr>
          <w:sz w:val="28"/>
          <w:szCs w:val="28"/>
          <w:lang w:eastAsia="ar-SA" w:bidi="en-US"/>
        </w:rPr>
        <w:t xml:space="preserve"> района Новосибирской области до 2030 года</w:t>
      </w:r>
      <w:r>
        <w:rPr>
          <w:sz w:val="28"/>
          <w:szCs w:val="28"/>
          <w:lang w:eastAsia="ar-SA" w:bidi="en-US"/>
        </w:rPr>
        <w:t>, с</w:t>
      </w:r>
      <w:r w:rsidRPr="00111FB3">
        <w:rPr>
          <w:sz w:val="28"/>
          <w:szCs w:val="28"/>
          <w:lang w:eastAsia="ar-SA" w:bidi="en-US"/>
        </w:rPr>
        <w:t>хем</w:t>
      </w:r>
      <w:r>
        <w:rPr>
          <w:sz w:val="28"/>
          <w:szCs w:val="28"/>
          <w:lang w:eastAsia="ar-SA" w:bidi="en-US"/>
        </w:rPr>
        <w:t>ой</w:t>
      </w:r>
      <w:r w:rsidRPr="00111FB3">
        <w:rPr>
          <w:sz w:val="28"/>
          <w:szCs w:val="28"/>
          <w:lang w:eastAsia="ar-SA" w:bidi="en-US"/>
        </w:rPr>
        <w:t xml:space="preserve"> территориального планирования Новосибирской области, </w:t>
      </w:r>
      <w:r>
        <w:rPr>
          <w:sz w:val="28"/>
          <w:szCs w:val="28"/>
          <w:lang w:eastAsia="ar-SA" w:bidi="en-US"/>
        </w:rPr>
        <w:t>с</w:t>
      </w:r>
      <w:r w:rsidRPr="00111FB3">
        <w:rPr>
          <w:sz w:val="28"/>
          <w:szCs w:val="28"/>
          <w:lang w:eastAsia="ar-SA" w:bidi="en-US"/>
        </w:rPr>
        <w:t>хем</w:t>
      </w:r>
      <w:r>
        <w:rPr>
          <w:sz w:val="28"/>
          <w:szCs w:val="28"/>
          <w:lang w:eastAsia="ar-SA" w:bidi="en-US"/>
        </w:rPr>
        <w:t>ой</w:t>
      </w:r>
      <w:r w:rsidRPr="00111FB3">
        <w:rPr>
          <w:sz w:val="28"/>
          <w:szCs w:val="28"/>
          <w:lang w:eastAsia="ar-SA" w:bidi="en-US"/>
        </w:rPr>
        <w:t xml:space="preserve"> территориального планирования </w:t>
      </w:r>
      <w:r w:rsidR="00F65042">
        <w:rPr>
          <w:sz w:val="28"/>
          <w:szCs w:val="28"/>
          <w:lang w:eastAsia="ar-SA" w:bidi="en-US"/>
        </w:rPr>
        <w:t>Усть-Таркского</w:t>
      </w:r>
      <w:r w:rsidRPr="00111FB3">
        <w:rPr>
          <w:sz w:val="28"/>
          <w:szCs w:val="28"/>
          <w:lang w:eastAsia="ar-SA" w:bidi="en-US"/>
        </w:rPr>
        <w:t xml:space="preserve"> района</w:t>
      </w:r>
      <w:r>
        <w:rPr>
          <w:sz w:val="28"/>
          <w:szCs w:val="28"/>
          <w:lang w:eastAsia="ar-SA" w:bidi="en-US"/>
        </w:rPr>
        <w:t>,</w:t>
      </w:r>
      <w:r w:rsidRPr="00111FB3">
        <w:rPr>
          <w:sz w:val="28"/>
          <w:szCs w:val="28"/>
          <w:lang w:eastAsia="ar-SA" w:bidi="en-US"/>
        </w:rPr>
        <w:t xml:space="preserve"> </w:t>
      </w:r>
      <w:r w:rsidRPr="009147DC">
        <w:rPr>
          <w:sz w:val="28"/>
          <w:szCs w:val="28"/>
          <w:lang w:eastAsia="ar-SA" w:bidi="en-US"/>
        </w:rPr>
        <w:t xml:space="preserve">иными федеральными законами 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F65042">
        <w:rPr>
          <w:sz w:val="28"/>
          <w:szCs w:val="28"/>
          <w:lang w:eastAsia="ar-SA" w:bidi="en-US"/>
        </w:rPr>
        <w:t>Дубровинского</w:t>
      </w:r>
      <w:r w:rsidRPr="009147DC">
        <w:rPr>
          <w:sz w:val="28"/>
          <w:szCs w:val="28"/>
          <w:lang w:eastAsia="ar-SA" w:bidi="en-US"/>
        </w:rPr>
        <w:t xml:space="preserve"> сельсовета, нормативно-правовыми актами органов местного самоуправления </w:t>
      </w:r>
      <w:r w:rsidR="00F65042">
        <w:rPr>
          <w:sz w:val="28"/>
          <w:szCs w:val="28"/>
          <w:lang w:eastAsia="ar-SA" w:bidi="en-US"/>
        </w:rPr>
        <w:t>Дубровинского</w:t>
      </w:r>
      <w:r w:rsidRPr="009147DC">
        <w:rPr>
          <w:sz w:val="28"/>
          <w:szCs w:val="28"/>
          <w:lang w:eastAsia="ar-SA" w:bidi="en-US"/>
        </w:rPr>
        <w:t xml:space="preserve"> сельсовета.</w:t>
      </w:r>
    </w:p>
    <w:p w14:paraId="78B6B857" w14:textId="2E0E0556" w:rsidR="002D16F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>Состав, порядок подготовки документа территориального планирования определен Градостроительным кодексом РФ и иными нормативными правовыми актами.</w:t>
      </w:r>
    </w:p>
    <w:p w14:paraId="6AEF932D" w14:textId="77777777" w:rsidR="003B534D" w:rsidRPr="000046CC" w:rsidRDefault="003B534D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</w:p>
    <w:p w14:paraId="2E554687" w14:textId="77777777" w:rsidR="003B534D" w:rsidRPr="00661EC1" w:rsidRDefault="003B534D" w:rsidP="003B534D">
      <w:pPr>
        <w:shd w:val="clear" w:color="auto" w:fill="FFFFFF"/>
        <w:ind w:firstLine="709"/>
        <w:rPr>
          <w:b/>
          <w:sz w:val="28"/>
          <w:szCs w:val="28"/>
          <w:lang w:eastAsia="ar-SA" w:bidi="en-US"/>
        </w:rPr>
      </w:pPr>
      <w:r w:rsidRPr="00661EC1">
        <w:rPr>
          <w:b/>
          <w:sz w:val="28"/>
          <w:szCs w:val="28"/>
          <w:lang w:eastAsia="ar-SA" w:bidi="en-US"/>
        </w:rPr>
        <w:t>Состав проекта</w:t>
      </w:r>
    </w:p>
    <w:p w14:paraId="187F6643" w14:textId="7315CFC8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 xml:space="preserve">Проект генерального плана </w:t>
      </w:r>
      <w:r w:rsidR="00F65042">
        <w:rPr>
          <w:bCs/>
          <w:sz w:val="28"/>
          <w:szCs w:val="28"/>
          <w:lang w:eastAsia="ar-SA" w:bidi="en-US"/>
        </w:rPr>
        <w:t>Дубровинского</w:t>
      </w:r>
      <w:r w:rsidRPr="00661EC1">
        <w:rPr>
          <w:bCs/>
          <w:sz w:val="28"/>
          <w:szCs w:val="28"/>
          <w:lang w:eastAsia="ar-SA" w:bidi="en-US"/>
        </w:rPr>
        <w:t xml:space="preserve"> сельсовета разработан в следующем составе:</w:t>
      </w:r>
    </w:p>
    <w:p w14:paraId="6A82DB2C" w14:textId="77777777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1. Положение о территориальном планировании (в текстовой форме);</w:t>
      </w:r>
    </w:p>
    <w:p w14:paraId="391F2816" w14:textId="2B566C69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2. Карта планируемого размещения объектов местного значения;</w:t>
      </w:r>
    </w:p>
    <w:p w14:paraId="7B51AC8E" w14:textId="16A097E4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3. Карта границ населенных пунктов (в том числе границ образуемых населенных пунктов</w:t>
      </w:r>
      <w:r w:rsidR="0036707B">
        <w:rPr>
          <w:bCs/>
          <w:sz w:val="28"/>
          <w:szCs w:val="28"/>
          <w:lang w:eastAsia="ar-SA" w:bidi="en-US"/>
        </w:rPr>
        <w:t>)</w:t>
      </w:r>
      <w:r w:rsidRPr="00661EC1">
        <w:rPr>
          <w:bCs/>
          <w:sz w:val="28"/>
          <w:szCs w:val="28"/>
          <w:lang w:eastAsia="ar-SA" w:bidi="en-US"/>
        </w:rPr>
        <w:t>;</w:t>
      </w:r>
    </w:p>
    <w:p w14:paraId="0755B841" w14:textId="29EFCF1C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4. Карта функциональных зон;</w:t>
      </w:r>
    </w:p>
    <w:p w14:paraId="45AC0936" w14:textId="60E7EDE2" w:rsidR="003B534D" w:rsidRPr="00661EC1" w:rsidRDefault="0036707B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5</w:t>
      </w:r>
      <w:r w:rsidR="003B534D" w:rsidRPr="00661EC1">
        <w:rPr>
          <w:bCs/>
          <w:sz w:val="28"/>
          <w:szCs w:val="28"/>
          <w:lang w:eastAsia="ar-SA" w:bidi="en-US"/>
        </w:rPr>
        <w:t>. Материалы по обоснованию генерального плана (в текстовой форме);</w:t>
      </w:r>
    </w:p>
    <w:p w14:paraId="73EA2DFD" w14:textId="1025BF8B" w:rsidR="003B534D" w:rsidRPr="00661EC1" w:rsidRDefault="0036707B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6</w:t>
      </w:r>
      <w:r w:rsidR="003B534D" w:rsidRPr="00661EC1">
        <w:rPr>
          <w:bCs/>
          <w:sz w:val="28"/>
          <w:szCs w:val="28"/>
          <w:lang w:eastAsia="ar-SA" w:bidi="en-US"/>
        </w:rPr>
        <w:t>. Карта зон с особыми условиями использования территории.</w:t>
      </w:r>
    </w:p>
    <w:p w14:paraId="79F326C9" w14:textId="7B2A59FB" w:rsidR="003B534D" w:rsidRPr="00661EC1" w:rsidRDefault="0036707B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7</w:t>
      </w:r>
      <w:r w:rsidR="003B534D" w:rsidRPr="00661EC1">
        <w:rPr>
          <w:bCs/>
          <w:sz w:val="28"/>
          <w:szCs w:val="28"/>
          <w:lang w:eastAsia="ar-SA" w:bidi="en-US"/>
        </w:rPr>
        <w:t>. Карта территорий, подверженных риску возникновения чрезвычайных ситуаций природного и техногенного характера;</w:t>
      </w:r>
    </w:p>
    <w:p w14:paraId="0023F22C" w14:textId="2AFF0D87" w:rsidR="003B534D" w:rsidRPr="00661EC1" w:rsidRDefault="0036707B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lastRenderedPageBreak/>
        <w:t>8</w:t>
      </w:r>
      <w:r w:rsidR="003B534D" w:rsidRPr="00661EC1">
        <w:rPr>
          <w:bCs/>
          <w:sz w:val="28"/>
          <w:szCs w:val="28"/>
          <w:lang w:eastAsia="ar-SA" w:bidi="en-US"/>
        </w:rPr>
        <w:t xml:space="preserve">. </w:t>
      </w:r>
      <w:r w:rsidR="00EE495A" w:rsidRPr="00EE495A">
        <w:rPr>
          <w:bCs/>
          <w:sz w:val="28"/>
          <w:szCs w:val="28"/>
          <w:lang w:eastAsia="ar-SA" w:bidi="en-US"/>
        </w:rPr>
        <w:t>Карта анализа комплексного развития территории и размещения объектов местного значения</w:t>
      </w:r>
      <w:r w:rsidR="003B534D" w:rsidRPr="00661EC1">
        <w:rPr>
          <w:bCs/>
          <w:sz w:val="28"/>
          <w:szCs w:val="28"/>
          <w:lang w:eastAsia="ar-SA" w:bidi="en-US"/>
        </w:rPr>
        <w:t>.</w:t>
      </w:r>
    </w:p>
    <w:p w14:paraId="283B6E5B" w14:textId="77777777" w:rsidR="002D16FC" w:rsidRPr="000046CC" w:rsidRDefault="002D16FC" w:rsidP="002D16F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Этапы реализации проекта:</w:t>
      </w:r>
    </w:p>
    <w:p w14:paraId="67D9D878" w14:textId="6BC84181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1 очередь – </w:t>
      </w:r>
      <w:r w:rsidR="00AC5228">
        <w:rPr>
          <w:sz w:val="28"/>
          <w:szCs w:val="28"/>
          <w:lang w:eastAsia="ar-SA" w:bidi="en-US"/>
        </w:rPr>
        <w:t>2030</w:t>
      </w:r>
      <w:r w:rsidRPr="000046CC">
        <w:rPr>
          <w:sz w:val="28"/>
          <w:szCs w:val="28"/>
          <w:lang w:eastAsia="ar-SA" w:bidi="en-US"/>
        </w:rPr>
        <w:t xml:space="preserve"> г.;</w:t>
      </w:r>
    </w:p>
    <w:p w14:paraId="2B5270F3" w14:textId="7A61251F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расчетный срок – </w:t>
      </w:r>
      <w:r w:rsidR="00AC5228">
        <w:rPr>
          <w:sz w:val="28"/>
          <w:szCs w:val="28"/>
          <w:lang w:eastAsia="ar-SA" w:bidi="en-US"/>
        </w:rPr>
        <w:t>2045</w:t>
      </w:r>
      <w:r w:rsidRPr="000046CC">
        <w:rPr>
          <w:sz w:val="28"/>
          <w:szCs w:val="28"/>
          <w:lang w:eastAsia="ar-SA" w:bidi="en-US"/>
        </w:rPr>
        <w:t xml:space="preserve"> г.</w:t>
      </w:r>
    </w:p>
    <w:p w14:paraId="14C3EFB3" w14:textId="77777777" w:rsidR="002D16FC" w:rsidRPr="000046CC" w:rsidRDefault="002D16FC" w:rsidP="002D16FC">
      <w:pPr>
        <w:shd w:val="clear" w:color="auto" w:fill="FFFFFF"/>
        <w:ind w:left="284" w:firstLine="426"/>
        <w:rPr>
          <w:lang w:eastAsia="ar-SA" w:bidi="en-US"/>
        </w:rPr>
      </w:pPr>
    </w:p>
    <w:p w14:paraId="3FD72C31" w14:textId="4F61FBA7" w:rsidR="002D16FC" w:rsidRPr="000046CC" w:rsidRDefault="002D16FC" w:rsidP="002D16FC">
      <w:pPr>
        <w:rPr>
          <w:lang w:eastAsia="en-US"/>
        </w:rPr>
        <w:sectPr w:rsidR="002D16FC" w:rsidRPr="000046CC" w:rsidSect="003C2CA8">
          <w:headerReference w:type="default" r:id="rId10"/>
          <w:footerReference w:type="default" r:id="rId11"/>
          <w:pgSz w:w="11906" w:h="16838"/>
          <w:pgMar w:top="851" w:right="851" w:bottom="1134" w:left="1701" w:header="680" w:footer="1077" w:gutter="0"/>
          <w:cols w:space="708"/>
          <w:docGrid w:linePitch="360"/>
        </w:sectPr>
      </w:pPr>
    </w:p>
    <w:p w14:paraId="14AA3343" w14:textId="755A9505" w:rsidR="00A11D24" w:rsidRPr="000046CC" w:rsidRDefault="00A11D24" w:rsidP="00707EC2">
      <w:pPr>
        <w:pStyle w:val="1"/>
        <w:numPr>
          <w:ilvl w:val="0"/>
          <w:numId w:val="2"/>
        </w:numPr>
        <w:spacing w:before="240"/>
        <w:ind w:left="0" w:firstLine="0"/>
        <w:rPr>
          <w:rFonts w:eastAsia="Times New Roman" w:cs="Times New Roman"/>
          <w:sz w:val="28"/>
          <w:lang w:eastAsia="ar-SA" w:bidi="en-US"/>
        </w:rPr>
      </w:pPr>
      <w:bookmarkStart w:id="6" w:name="_Toc40864954"/>
      <w:bookmarkStart w:id="7" w:name="_Toc312530877"/>
      <w:bookmarkStart w:id="8" w:name="_Toc370201475"/>
      <w:bookmarkEnd w:id="0"/>
      <w:bookmarkEnd w:id="1"/>
      <w:bookmarkEnd w:id="2"/>
      <w:bookmarkEnd w:id="4"/>
      <w:r w:rsidRPr="000046CC">
        <w:rPr>
          <w:sz w:val="28"/>
        </w:rPr>
        <w:lastRenderedPageBreak/>
        <w:t xml:space="preserve">Сведения </w:t>
      </w:r>
      <w:r w:rsidRPr="000046CC">
        <w:rPr>
          <w:rFonts w:eastAsia="Times New Roman" w:cs="Times New Roman"/>
          <w:sz w:val="28"/>
          <w:lang w:eastAsia="ar-SA" w:bidi="en-US"/>
        </w:rPr>
        <w:t xml:space="preserve">о видах, назначении и наименованиях планируемых для размещения объектов местного значения </w:t>
      </w:r>
      <w:bookmarkEnd w:id="6"/>
    </w:p>
    <w:p w14:paraId="20588BBE" w14:textId="752FF69E" w:rsidR="00A11D24" w:rsidRPr="000046CC" w:rsidRDefault="00A11D24" w:rsidP="007540E8">
      <w:pPr>
        <w:pStyle w:val="a0"/>
        <w:jc w:val="right"/>
        <w:rPr>
          <w:b/>
          <w:sz w:val="28"/>
          <w:szCs w:val="28"/>
          <w:lang w:val="ru-RU"/>
        </w:rPr>
      </w:pPr>
      <w:r w:rsidRPr="000046CC">
        <w:rPr>
          <w:b/>
          <w:sz w:val="28"/>
          <w:szCs w:val="28"/>
          <w:lang w:val="ru-RU"/>
        </w:rPr>
        <w:t xml:space="preserve">Таблица </w:t>
      </w:r>
      <w:r w:rsidR="00680466" w:rsidRPr="000046CC">
        <w:rPr>
          <w:b/>
          <w:sz w:val="28"/>
          <w:szCs w:val="28"/>
          <w:lang w:val="ru-RU"/>
        </w:rPr>
        <w:t>1</w:t>
      </w:r>
    </w:p>
    <w:p w14:paraId="632B3AB8" w14:textId="77777777" w:rsidR="007540E8" w:rsidRPr="000046CC" w:rsidRDefault="00A11D24" w:rsidP="007540E8">
      <w:pPr>
        <w:keepNext/>
        <w:suppressAutoHyphens/>
        <w:jc w:val="center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Сведения о планируемых для размещения</w:t>
      </w:r>
      <w:r w:rsidR="007540E8" w:rsidRPr="000046CC">
        <w:rPr>
          <w:b/>
          <w:sz w:val="28"/>
          <w:szCs w:val="28"/>
          <w:lang w:eastAsia="ar-SA" w:bidi="en-US"/>
        </w:rPr>
        <w:t xml:space="preserve"> и реконструкции</w:t>
      </w:r>
      <w:r w:rsidRPr="000046CC">
        <w:rPr>
          <w:b/>
          <w:sz w:val="28"/>
          <w:szCs w:val="28"/>
          <w:lang w:eastAsia="ar-SA" w:bidi="en-US"/>
        </w:rPr>
        <w:t xml:space="preserve"> на территории поселения объектах местного</w:t>
      </w:r>
    </w:p>
    <w:p w14:paraId="7FF5B7A2" w14:textId="2F13DFD2" w:rsidR="00A11D24" w:rsidRPr="000046CC" w:rsidRDefault="00A11D24" w:rsidP="007540E8">
      <w:pPr>
        <w:keepNext/>
        <w:suppressAutoHyphens/>
        <w:jc w:val="center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 xml:space="preserve">значения </w:t>
      </w:r>
    </w:p>
    <w:tbl>
      <w:tblPr>
        <w:tblStyle w:val="ad"/>
        <w:tblW w:w="5000" w:type="pct"/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1030"/>
        <w:gridCol w:w="1639"/>
        <w:gridCol w:w="1793"/>
        <w:gridCol w:w="2336"/>
        <w:gridCol w:w="1751"/>
        <w:gridCol w:w="1440"/>
        <w:gridCol w:w="1639"/>
        <w:gridCol w:w="1217"/>
        <w:gridCol w:w="1998"/>
      </w:tblGrid>
      <w:tr w:rsidR="004A208F" w:rsidRPr="0054551F" w14:paraId="20AC8D47" w14:textId="0A520AC8" w:rsidTr="004A208F">
        <w:trPr>
          <w:trHeight w:val="817"/>
          <w:tblHeader/>
        </w:trPr>
        <w:tc>
          <w:tcPr>
            <w:tcW w:w="347" w:type="pct"/>
            <w:shd w:val="clear" w:color="auto" w:fill="auto"/>
          </w:tcPr>
          <w:p w14:paraId="73E4D9EE" w14:textId="77777777" w:rsidR="004A208F" w:rsidRPr="0054551F" w:rsidRDefault="004A208F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552" w:type="pct"/>
            <w:shd w:val="clear" w:color="auto" w:fill="auto"/>
          </w:tcPr>
          <w:p w14:paraId="2D8981FD" w14:textId="77777777" w:rsidR="004A208F" w:rsidRPr="0054551F" w:rsidRDefault="004A208F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604" w:type="pct"/>
            <w:shd w:val="clear" w:color="auto" w:fill="auto"/>
          </w:tcPr>
          <w:p w14:paraId="066CDDB5" w14:textId="77777777" w:rsidR="004A208F" w:rsidRPr="0054551F" w:rsidRDefault="004A208F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shd w:val="clear" w:color="auto" w:fill="auto"/>
          </w:tcPr>
          <w:p w14:paraId="198213FD" w14:textId="77777777" w:rsidR="004A208F" w:rsidRPr="0054551F" w:rsidRDefault="004A208F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590" w:type="pct"/>
            <w:shd w:val="clear" w:color="auto" w:fill="auto"/>
          </w:tcPr>
          <w:p w14:paraId="2E45A355" w14:textId="77777777" w:rsidR="004A208F" w:rsidRPr="0054551F" w:rsidRDefault="004A208F" w:rsidP="007E5C2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485" w:type="pct"/>
            <w:shd w:val="clear" w:color="auto" w:fill="auto"/>
          </w:tcPr>
          <w:p w14:paraId="4097C63A" w14:textId="77777777" w:rsidR="004A208F" w:rsidRPr="0054551F" w:rsidRDefault="004A208F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552" w:type="pct"/>
            <w:shd w:val="clear" w:color="auto" w:fill="auto"/>
          </w:tcPr>
          <w:p w14:paraId="199C6A73" w14:textId="77777777" w:rsidR="004A208F" w:rsidRPr="0054551F" w:rsidRDefault="004A208F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  <w:tc>
          <w:tcPr>
            <w:tcW w:w="410" w:type="pct"/>
          </w:tcPr>
          <w:p w14:paraId="42C11770" w14:textId="52128C92" w:rsidR="004A208F" w:rsidRPr="0054551F" w:rsidRDefault="004A208F" w:rsidP="007E5C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Срок реализации</w:t>
            </w:r>
          </w:p>
        </w:tc>
        <w:tc>
          <w:tcPr>
            <w:tcW w:w="673" w:type="pct"/>
          </w:tcPr>
          <w:p w14:paraId="08745315" w14:textId="288B1812" w:rsidR="004A208F" w:rsidRPr="0054551F" w:rsidRDefault="004A208F" w:rsidP="007E5C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Функциональная зона (для объектов, не являющихся линейными)</w:t>
            </w:r>
          </w:p>
        </w:tc>
      </w:tr>
      <w:tr w:rsidR="00FC63BF" w:rsidRPr="0054551F" w14:paraId="5BC781A8" w14:textId="77777777" w:rsidTr="004A208F">
        <w:trPr>
          <w:trHeight w:val="256"/>
        </w:trPr>
        <w:tc>
          <w:tcPr>
            <w:tcW w:w="347" w:type="pct"/>
            <w:shd w:val="clear" w:color="auto" w:fill="auto"/>
            <w:vAlign w:val="center"/>
          </w:tcPr>
          <w:p w14:paraId="12A0258F" w14:textId="45088745" w:rsidR="00FC63BF" w:rsidRPr="0054551F" w:rsidRDefault="00FC63BF" w:rsidP="00FC63BF">
            <w:pPr>
              <w:rPr>
                <w:sz w:val="22"/>
                <w:szCs w:val="22"/>
              </w:rPr>
            </w:pPr>
            <w:r w:rsidRPr="00A1222F">
              <w:rPr>
                <w:sz w:val="22"/>
                <w:szCs w:val="22"/>
              </w:rPr>
              <w:t>602010302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4CD8790" w14:textId="1DA2D33D" w:rsidR="00FC63BF" w:rsidRPr="0054551F" w:rsidRDefault="00FC63BF" w:rsidP="00FC63BF">
            <w:pPr>
              <w:rPr>
                <w:sz w:val="22"/>
                <w:szCs w:val="22"/>
              </w:rPr>
            </w:pPr>
            <w:r w:rsidRPr="00A1222F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BD66405" w14:textId="3842F4B1" w:rsidR="00FC63BF" w:rsidRPr="0054551F" w:rsidRDefault="00FC63BF" w:rsidP="00FC63BF">
            <w:pPr>
              <w:pStyle w:val="Default"/>
              <w:rPr>
                <w:color w:val="auto"/>
                <w:sz w:val="22"/>
                <w:szCs w:val="22"/>
              </w:rPr>
            </w:pPr>
            <w:r w:rsidRPr="00A1222F">
              <w:rPr>
                <w:color w:val="auto"/>
                <w:sz w:val="22"/>
                <w:szCs w:val="22"/>
              </w:rPr>
              <w:t>Многофункциональная спортивная площадка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75A67E25" w14:textId="77777777" w:rsidR="00FC63BF" w:rsidRPr="00A1222F" w:rsidRDefault="00FC63BF" w:rsidP="00FC63BF">
            <w:pPr>
              <w:pStyle w:val="Default"/>
              <w:rPr>
                <w:color w:val="auto"/>
                <w:sz w:val="22"/>
                <w:szCs w:val="22"/>
              </w:rPr>
            </w:pPr>
            <w:r w:rsidRPr="00A1222F">
              <w:rPr>
                <w:color w:val="auto"/>
                <w:sz w:val="22"/>
                <w:szCs w:val="22"/>
              </w:rPr>
              <w:t>Площадь 0,2 га.</w:t>
            </w:r>
          </w:p>
          <w:p w14:paraId="6AC8034F" w14:textId="0F42558B" w:rsidR="00FC63BF" w:rsidRPr="0054551F" w:rsidRDefault="00FC63BF" w:rsidP="00FC63BF">
            <w:pPr>
              <w:pStyle w:val="a0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4A208F">
              <w:rPr>
                <w:sz w:val="22"/>
                <w:szCs w:val="22"/>
                <w:lang w:val="ru-RU"/>
              </w:rPr>
              <w:t>Единовременная пропускная способность 50 чел.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633D255" w14:textId="65221B7E" w:rsidR="00FC63BF" w:rsidRPr="0054551F" w:rsidRDefault="00FC63BF" w:rsidP="00FC63BF">
            <w:pPr>
              <w:pStyle w:val="Default"/>
              <w:rPr>
                <w:sz w:val="22"/>
                <w:szCs w:val="22"/>
                <w:lang w:bidi="ru-RU"/>
              </w:rPr>
            </w:pPr>
            <w:r w:rsidRPr="00A1222F">
              <w:rPr>
                <w:color w:val="auto"/>
                <w:sz w:val="22"/>
                <w:szCs w:val="22"/>
              </w:rPr>
              <w:t xml:space="preserve">пос. </w:t>
            </w:r>
            <w:r>
              <w:rPr>
                <w:color w:val="auto"/>
                <w:sz w:val="22"/>
                <w:szCs w:val="22"/>
              </w:rPr>
              <w:t>Октябрьский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5D18B841" w14:textId="36A93D1A" w:rsidR="00FC63BF" w:rsidRPr="0054551F" w:rsidRDefault="00FC63BF" w:rsidP="00FC63BF">
            <w:pPr>
              <w:jc w:val="left"/>
              <w:rPr>
                <w:sz w:val="22"/>
                <w:szCs w:val="22"/>
              </w:rPr>
            </w:pPr>
            <w:r w:rsidRPr="0054551F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18618A5B" w14:textId="4BBF792B" w:rsidR="00FC63BF" w:rsidRPr="0054551F" w:rsidRDefault="00FC63BF" w:rsidP="00FC63BF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54551F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410" w:type="pct"/>
            <w:vAlign w:val="center"/>
          </w:tcPr>
          <w:p w14:paraId="71057862" w14:textId="0B9850B9" w:rsidR="00FC63BF" w:rsidRDefault="00FC63BF" w:rsidP="00FC63BF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>
              <w:rPr>
                <w:rFonts w:eastAsia="Microsoft Sans Serif"/>
                <w:sz w:val="22"/>
                <w:szCs w:val="22"/>
                <w:lang w:val="ru-RU" w:eastAsia="ru-RU" w:bidi="ru-RU"/>
              </w:rPr>
              <w:t>Первая очередь до 2030г.</w:t>
            </w:r>
          </w:p>
        </w:tc>
        <w:tc>
          <w:tcPr>
            <w:tcW w:w="673" w:type="pct"/>
          </w:tcPr>
          <w:p w14:paraId="79E831B2" w14:textId="6D5D8479" w:rsidR="00FC63BF" w:rsidRPr="007138B4" w:rsidRDefault="00FC63BF" w:rsidP="00FC63BF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7138B4">
              <w:rPr>
                <w:rFonts w:eastAsia="Microsoft Sans Serif"/>
                <w:sz w:val="22"/>
                <w:szCs w:val="22"/>
                <w:lang w:val="ru-RU" w:eastAsia="ru-RU" w:bidi="ru-RU"/>
              </w:rPr>
              <w:t>Зона специализированной общественной застройки</w:t>
            </w:r>
          </w:p>
        </w:tc>
      </w:tr>
      <w:tr w:rsidR="00FC63BF" w:rsidRPr="0054551F" w14:paraId="5D8E6FBE" w14:textId="77777777" w:rsidTr="004A208F">
        <w:trPr>
          <w:trHeight w:val="256"/>
        </w:trPr>
        <w:tc>
          <w:tcPr>
            <w:tcW w:w="347" w:type="pct"/>
            <w:shd w:val="clear" w:color="auto" w:fill="auto"/>
            <w:vAlign w:val="center"/>
          </w:tcPr>
          <w:p w14:paraId="757550F9" w14:textId="1BEBCB0C" w:rsidR="00FC63BF" w:rsidRPr="00A1222F" w:rsidRDefault="00FC63BF" w:rsidP="00FC63BF">
            <w:pPr>
              <w:rPr>
                <w:sz w:val="22"/>
                <w:szCs w:val="22"/>
              </w:rPr>
            </w:pPr>
            <w:r w:rsidRPr="00A1222F">
              <w:rPr>
                <w:sz w:val="22"/>
                <w:szCs w:val="22"/>
              </w:rPr>
              <w:t>602010302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0B06442" w14:textId="3FD943DB" w:rsidR="00FC63BF" w:rsidRPr="00A1222F" w:rsidRDefault="00FC63BF" w:rsidP="00FC63BF">
            <w:pPr>
              <w:rPr>
                <w:sz w:val="22"/>
                <w:szCs w:val="22"/>
              </w:rPr>
            </w:pPr>
            <w:r w:rsidRPr="00A1222F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A02FEEE" w14:textId="0D0D00C1" w:rsidR="00FC63BF" w:rsidRPr="00A1222F" w:rsidRDefault="00FC63BF" w:rsidP="00FC63BF">
            <w:pPr>
              <w:pStyle w:val="Default"/>
              <w:rPr>
                <w:color w:val="auto"/>
                <w:sz w:val="22"/>
                <w:szCs w:val="22"/>
              </w:rPr>
            </w:pPr>
            <w:r w:rsidRPr="00A1222F">
              <w:rPr>
                <w:color w:val="auto"/>
                <w:sz w:val="22"/>
                <w:szCs w:val="22"/>
              </w:rPr>
              <w:t>Многофункциональная спортивная площадка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46E29792" w14:textId="77777777" w:rsidR="00FC63BF" w:rsidRPr="00A1222F" w:rsidRDefault="00FC63BF" w:rsidP="00FC63BF">
            <w:pPr>
              <w:pStyle w:val="Default"/>
              <w:rPr>
                <w:color w:val="auto"/>
                <w:sz w:val="22"/>
                <w:szCs w:val="22"/>
              </w:rPr>
            </w:pPr>
            <w:r w:rsidRPr="00A1222F">
              <w:rPr>
                <w:color w:val="auto"/>
                <w:sz w:val="22"/>
                <w:szCs w:val="22"/>
              </w:rPr>
              <w:t>Площадь 0,2 га.</w:t>
            </w:r>
          </w:p>
          <w:p w14:paraId="5FFAF130" w14:textId="7DDDA35D" w:rsidR="00FC63BF" w:rsidRPr="00A1222F" w:rsidRDefault="00FC63BF" w:rsidP="00FC63BF">
            <w:pPr>
              <w:pStyle w:val="Default"/>
              <w:rPr>
                <w:color w:val="auto"/>
                <w:sz w:val="22"/>
                <w:szCs w:val="22"/>
              </w:rPr>
            </w:pPr>
            <w:r w:rsidRPr="004A208F">
              <w:rPr>
                <w:sz w:val="22"/>
                <w:szCs w:val="22"/>
              </w:rPr>
              <w:t>Единовременная пропускная способность 50 чел.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9039AAD" w14:textId="69DAEFE6" w:rsidR="00FC63BF" w:rsidRPr="00A1222F" w:rsidRDefault="00FC63BF" w:rsidP="00FC63BF">
            <w:pPr>
              <w:pStyle w:val="Default"/>
              <w:rPr>
                <w:color w:val="auto"/>
                <w:sz w:val="22"/>
                <w:szCs w:val="22"/>
              </w:rPr>
            </w:pPr>
            <w:r w:rsidRPr="00A1222F">
              <w:rPr>
                <w:color w:val="auto"/>
                <w:sz w:val="22"/>
                <w:szCs w:val="22"/>
              </w:rPr>
              <w:t xml:space="preserve">с. </w:t>
            </w:r>
            <w:proofErr w:type="spellStart"/>
            <w:r>
              <w:rPr>
                <w:color w:val="auto"/>
                <w:sz w:val="22"/>
                <w:szCs w:val="22"/>
              </w:rPr>
              <w:t>Дубровино</w:t>
            </w:r>
            <w:proofErr w:type="spellEnd"/>
          </w:p>
        </w:tc>
        <w:tc>
          <w:tcPr>
            <w:tcW w:w="485" w:type="pct"/>
            <w:shd w:val="clear" w:color="auto" w:fill="auto"/>
            <w:vAlign w:val="center"/>
          </w:tcPr>
          <w:p w14:paraId="5A51A953" w14:textId="01D7CC02" w:rsidR="00FC63BF" w:rsidRPr="0054551F" w:rsidRDefault="00FC63BF" w:rsidP="00FC63BF">
            <w:pPr>
              <w:jc w:val="left"/>
              <w:rPr>
                <w:sz w:val="22"/>
                <w:szCs w:val="22"/>
              </w:rPr>
            </w:pPr>
            <w:r w:rsidRPr="0054551F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09D9C420" w14:textId="4EBA153C" w:rsidR="00FC63BF" w:rsidRPr="0054551F" w:rsidRDefault="00FC63BF" w:rsidP="00FC63BF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54551F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410" w:type="pct"/>
            <w:vAlign w:val="center"/>
          </w:tcPr>
          <w:p w14:paraId="0245B37B" w14:textId="53CD7497" w:rsidR="00FC63BF" w:rsidRDefault="00FC63BF" w:rsidP="00FC63BF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>
              <w:rPr>
                <w:rFonts w:eastAsia="Microsoft Sans Serif"/>
                <w:sz w:val="22"/>
                <w:szCs w:val="22"/>
                <w:lang w:val="ru-RU" w:eastAsia="ru-RU" w:bidi="ru-RU"/>
              </w:rPr>
              <w:t>Первая очередь до 2030г.</w:t>
            </w:r>
          </w:p>
        </w:tc>
        <w:tc>
          <w:tcPr>
            <w:tcW w:w="673" w:type="pct"/>
          </w:tcPr>
          <w:p w14:paraId="47031D78" w14:textId="0BFEB4E0" w:rsidR="00FC63BF" w:rsidRPr="007138B4" w:rsidRDefault="00FC63BF" w:rsidP="00FC63BF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7138B4">
              <w:rPr>
                <w:rFonts w:eastAsia="Microsoft Sans Serif"/>
                <w:sz w:val="22"/>
                <w:szCs w:val="22"/>
                <w:lang w:val="ru-RU" w:eastAsia="ru-RU" w:bidi="ru-RU"/>
              </w:rPr>
              <w:t>Зона специализированной общественной застройки</w:t>
            </w:r>
          </w:p>
        </w:tc>
      </w:tr>
    </w:tbl>
    <w:p w14:paraId="467BDD12" w14:textId="77777777" w:rsidR="00850666" w:rsidRDefault="00850666" w:rsidP="00850666">
      <w:pPr>
        <w:rPr>
          <w:lang w:eastAsia="ar-SA" w:bidi="en-US"/>
        </w:rPr>
      </w:pPr>
    </w:p>
    <w:p w14:paraId="719907FE" w14:textId="77777777" w:rsidR="00AC5228" w:rsidRPr="000046CC" w:rsidRDefault="00AC5228" w:rsidP="00850666">
      <w:pPr>
        <w:rPr>
          <w:lang w:eastAsia="ar-SA" w:bidi="en-US"/>
        </w:rPr>
      </w:pPr>
    </w:p>
    <w:p w14:paraId="3D8B27FC" w14:textId="77777777" w:rsidR="00850666" w:rsidRPr="000046CC" w:rsidRDefault="00850666" w:rsidP="00850666">
      <w:pPr>
        <w:rPr>
          <w:lang w:eastAsia="ar-SA" w:bidi="en-US"/>
        </w:rPr>
        <w:sectPr w:rsidR="00850666" w:rsidRPr="000046CC" w:rsidSect="003C2CA8">
          <w:pgSz w:w="16838" w:h="11906" w:orient="landscape"/>
          <w:pgMar w:top="1701" w:right="851" w:bottom="851" w:left="1134" w:header="680" w:footer="1077" w:gutter="0"/>
          <w:cols w:space="708"/>
          <w:docGrid w:linePitch="360"/>
        </w:sectPr>
      </w:pPr>
    </w:p>
    <w:p w14:paraId="343CECBC" w14:textId="739D361C" w:rsidR="00A11D24" w:rsidRPr="000046CC" w:rsidRDefault="00A44289" w:rsidP="00707EC2">
      <w:pPr>
        <w:pStyle w:val="1"/>
        <w:numPr>
          <w:ilvl w:val="0"/>
          <w:numId w:val="2"/>
        </w:numPr>
        <w:ind w:left="0" w:firstLine="0"/>
        <w:rPr>
          <w:rFonts w:eastAsia="Times New Roman" w:cs="Times New Roman"/>
          <w:sz w:val="28"/>
          <w:lang w:eastAsia="ar-SA" w:bidi="en-US"/>
        </w:rPr>
      </w:pPr>
      <w:bookmarkStart w:id="9" w:name="_Toc40864955"/>
      <w:r w:rsidRPr="000046CC">
        <w:rPr>
          <w:rFonts w:eastAsia="Times New Roman" w:cs="Times New Roman"/>
          <w:sz w:val="28"/>
          <w:lang w:eastAsia="ar-SA" w:bidi="en-US"/>
        </w:rPr>
        <w:lastRenderedPageBreak/>
        <w:t>П</w:t>
      </w:r>
      <w:r w:rsidR="00A11D24" w:rsidRPr="000046CC">
        <w:rPr>
          <w:rFonts w:eastAsia="Times New Roman" w:cs="Times New Roman"/>
          <w:sz w:val="28"/>
          <w:lang w:eastAsia="ar-SA" w:bidi="en-US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9"/>
    </w:p>
    <w:p w14:paraId="3137C035" w14:textId="77777777" w:rsidR="00E0668F" w:rsidRPr="000046CC" w:rsidRDefault="00E0668F" w:rsidP="00E0668F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 (за исключением линейных объектов) приведены в таблицах 2.1.</w:t>
      </w:r>
    </w:p>
    <w:p w14:paraId="0EC5561C" w14:textId="46759287" w:rsidR="00E131F9" w:rsidRPr="000046CC" w:rsidRDefault="00E131F9" w:rsidP="00482710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>Планируемые линейные объекты (без установления функциональных зон) федерального значения, регионального значения, местного значения района и местного значения поселения отсутствуют.</w:t>
      </w:r>
    </w:p>
    <w:p w14:paraId="42D583D3" w14:textId="417B2972" w:rsidR="00E0668F" w:rsidRDefault="00E0668F" w:rsidP="00E0668F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F65042">
        <w:rPr>
          <w:sz w:val="28"/>
          <w:szCs w:val="28"/>
        </w:rPr>
        <w:t>Дубровинского</w:t>
      </w:r>
      <w:r w:rsidRPr="000046CC">
        <w:rPr>
          <w:sz w:val="28"/>
          <w:szCs w:val="28"/>
        </w:rPr>
        <w:t xml:space="preserve"> сельсовета.</w:t>
      </w:r>
    </w:p>
    <w:p w14:paraId="14264BC9" w14:textId="5D67EBC8" w:rsidR="00FC63BF" w:rsidRDefault="00FC63BF" w:rsidP="00E0668F">
      <w:pPr>
        <w:ind w:firstLine="720"/>
        <w:rPr>
          <w:sz w:val="28"/>
          <w:szCs w:val="28"/>
        </w:rPr>
      </w:pPr>
      <w:r>
        <w:rPr>
          <w:sz w:val="28"/>
          <w:szCs w:val="28"/>
        </w:rPr>
        <w:t>Без установления функциональных зон (для линейных объектов) предусмотрены следующие мероприятия:</w:t>
      </w:r>
    </w:p>
    <w:p w14:paraId="149D8898" w14:textId="516F7459" w:rsidR="00FC63BF" w:rsidRPr="00FC63BF" w:rsidRDefault="00FC63BF" w:rsidP="00FC63BF">
      <w:pPr>
        <w:pStyle w:val="afff1"/>
        <w:numPr>
          <w:ilvl w:val="0"/>
          <w:numId w:val="7"/>
        </w:numPr>
        <w:ind w:left="1050"/>
        <w:rPr>
          <w:sz w:val="28"/>
          <w:szCs w:val="28"/>
        </w:rPr>
      </w:pPr>
      <w:r w:rsidRPr="00FC63BF">
        <w:rPr>
          <w:sz w:val="28"/>
          <w:szCs w:val="28"/>
        </w:rPr>
        <w:t>р</w:t>
      </w:r>
      <w:r w:rsidRPr="00FC63BF">
        <w:rPr>
          <w:sz w:val="28"/>
          <w:szCs w:val="28"/>
        </w:rPr>
        <w:t>еконструкция водопровода</w:t>
      </w:r>
      <w:r w:rsidRPr="00FC63BF">
        <w:rPr>
          <w:sz w:val="28"/>
          <w:szCs w:val="28"/>
        </w:rPr>
        <w:t xml:space="preserve"> п</w:t>
      </w:r>
      <w:r w:rsidRPr="00FC63BF">
        <w:rPr>
          <w:sz w:val="28"/>
          <w:szCs w:val="28"/>
        </w:rPr>
        <w:t>ротяженность</w:t>
      </w:r>
      <w:r w:rsidRPr="00FC63BF">
        <w:rPr>
          <w:sz w:val="28"/>
          <w:szCs w:val="28"/>
        </w:rPr>
        <w:t>ю</w:t>
      </w:r>
      <w:r w:rsidRPr="00FC63BF">
        <w:rPr>
          <w:sz w:val="28"/>
          <w:szCs w:val="28"/>
        </w:rPr>
        <w:t xml:space="preserve"> 7,07 км</w:t>
      </w:r>
      <w:r w:rsidRPr="00FC63BF">
        <w:rPr>
          <w:sz w:val="28"/>
          <w:szCs w:val="28"/>
        </w:rPr>
        <w:t xml:space="preserve"> в </w:t>
      </w:r>
      <w:r w:rsidRPr="00FC63BF">
        <w:rPr>
          <w:sz w:val="28"/>
          <w:szCs w:val="28"/>
        </w:rPr>
        <w:t>пос. Октябрьский</w:t>
      </w:r>
      <w:r w:rsidRPr="00FC63BF">
        <w:rPr>
          <w:sz w:val="28"/>
          <w:szCs w:val="28"/>
        </w:rPr>
        <w:t>;</w:t>
      </w:r>
    </w:p>
    <w:p w14:paraId="7A8DEC48" w14:textId="1D751B4B" w:rsidR="00FC63BF" w:rsidRPr="00FC63BF" w:rsidRDefault="00FC63BF" w:rsidP="00FC63BF">
      <w:pPr>
        <w:pStyle w:val="afff1"/>
        <w:numPr>
          <w:ilvl w:val="0"/>
          <w:numId w:val="7"/>
        </w:numPr>
        <w:ind w:left="1050"/>
        <w:rPr>
          <w:sz w:val="28"/>
          <w:szCs w:val="28"/>
        </w:rPr>
      </w:pPr>
      <w:r w:rsidRPr="00FC63BF">
        <w:rPr>
          <w:sz w:val="28"/>
          <w:szCs w:val="28"/>
        </w:rPr>
        <w:t>с</w:t>
      </w:r>
      <w:r w:rsidRPr="00FC63BF">
        <w:rPr>
          <w:sz w:val="28"/>
          <w:szCs w:val="28"/>
        </w:rPr>
        <w:t>троительство сетей водоотведения</w:t>
      </w:r>
      <w:r w:rsidRPr="00FC63BF">
        <w:rPr>
          <w:sz w:val="28"/>
          <w:szCs w:val="28"/>
        </w:rPr>
        <w:t xml:space="preserve"> п</w:t>
      </w:r>
      <w:r w:rsidRPr="00FC63BF">
        <w:rPr>
          <w:sz w:val="28"/>
          <w:szCs w:val="28"/>
        </w:rPr>
        <w:t>ротяженность</w:t>
      </w:r>
      <w:r w:rsidRPr="00FC63BF">
        <w:rPr>
          <w:sz w:val="28"/>
          <w:szCs w:val="28"/>
        </w:rPr>
        <w:t>ю</w:t>
      </w:r>
      <w:r w:rsidRPr="00FC63BF">
        <w:rPr>
          <w:sz w:val="28"/>
          <w:szCs w:val="28"/>
        </w:rPr>
        <w:t xml:space="preserve"> 5,43 км</w:t>
      </w:r>
      <w:r w:rsidRPr="00FC63BF">
        <w:rPr>
          <w:sz w:val="28"/>
          <w:szCs w:val="28"/>
        </w:rPr>
        <w:t xml:space="preserve"> в </w:t>
      </w:r>
      <w:r w:rsidRPr="00FC63BF">
        <w:rPr>
          <w:sz w:val="28"/>
          <w:szCs w:val="28"/>
        </w:rPr>
        <w:t>пос. Октябрьский</w:t>
      </w:r>
      <w:r w:rsidRPr="00FC63BF">
        <w:rPr>
          <w:sz w:val="28"/>
          <w:szCs w:val="28"/>
        </w:rPr>
        <w:t>;</w:t>
      </w:r>
    </w:p>
    <w:p w14:paraId="3D85720B" w14:textId="3F94BD41" w:rsidR="00FC63BF" w:rsidRPr="00FC63BF" w:rsidRDefault="00FC63BF" w:rsidP="00FC63BF">
      <w:pPr>
        <w:pStyle w:val="afff1"/>
        <w:numPr>
          <w:ilvl w:val="0"/>
          <w:numId w:val="7"/>
        </w:numPr>
        <w:ind w:left="1050"/>
        <w:rPr>
          <w:sz w:val="28"/>
          <w:szCs w:val="28"/>
        </w:rPr>
      </w:pPr>
      <w:r w:rsidRPr="00FC63BF">
        <w:rPr>
          <w:sz w:val="28"/>
          <w:szCs w:val="28"/>
        </w:rPr>
        <w:t>с</w:t>
      </w:r>
      <w:r w:rsidRPr="00FC63BF">
        <w:rPr>
          <w:sz w:val="28"/>
          <w:szCs w:val="28"/>
        </w:rPr>
        <w:t>троительство сетей водоотведения</w:t>
      </w:r>
      <w:r w:rsidRPr="00FC63BF">
        <w:rPr>
          <w:sz w:val="28"/>
          <w:szCs w:val="28"/>
        </w:rPr>
        <w:t xml:space="preserve"> п</w:t>
      </w:r>
      <w:r w:rsidRPr="00FC63BF">
        <w:rPr>
          <w:sz w:val="28"/>
          <w:szCs w:val="28"/>
        </w:rPr>
        <w:t>ротяженность 0,75 км</w:t>
      </w:r>
      <w:r w:rsidRPr="00FC63BF">
        <w:rPr>
          <w:sz w:val="28"/>
          <w:szCs w:val="28"/>
        </w:rPr>
        <w:t xml:space="preserve"> в </w:t>
      </w:r>
      <w:r w:rsidRPr="00FC63BF">
        <w:rPr>
          <w:sz w:val="28"/>
          <w:szCs w:val="28"/>
        </w:rPr>
        <w:t xml:space="preserve">с. </w:t>
      </w:r>
      <w:proofErr w:type="spellStart"/>
      <w:r w:rsidRPr="00FC63BF">
        <w:rPr>
          <w:sz w:val="28"/>
          <w:szCs w:val="28"/>
        </w:rPr>
        <w:t>Дубровино</w:t>
      </w:r>
      <w:proofErr w:type="spellEnd"/>
      <w:r w:rsidRPr="00FC63BF">
        <w:rPr>
          <w:sz w:val="28"/>
          <w:szCs w:val="28"/>
        </w:rPr>
        <w:t>.</w:t>
      </w:r>
    </w:p>
    <w:p w14:paraId="68719E3B" w14:textId="142F15F0" w:rsidR="00A44289" w:rsidRPr="000046CC" w:rsidRDefault="00E0668F" w:rsidP="00E0668F">
      <w:pPr>
        <w:ind w:firstLine="720"/>
      </w:pPr>
      <w:r w:rsidRPr="000046CC">
        <w:rPr>
          <w:sz w:val="28"/>
          <w:szCs w:val="28"/>
        </w:rPr>
        <w:t>Данные положения являются основой для разработки правил землепользования и застройки</w:t>
      </w:r>
      <w:r w:rsidR="00A44289" w:rsidRPr="000046CC">
        <w:rPr>
          <w:sz w:val="28"/>
          <w:szCs w:val="28"/>
        </w:rPr>
        <w:t>.</w:t>
      </w:r>
    </w:p>
    <w:bookmarkEnd w:id="7"/>
    <w:bookmarkEnd w:id="8"/>
    <w:p w14:paraId="3590D324" w14:textId="77777777" w:rsidR="000B0A46" w:rsidRPr="000046CC" w:rsidRDefault="000B0A46" w:rsidP="00E9282D">
      <w:pPr>
        <w:pStyle w:val="a0"/>
        <w:jc w:val="right"/>
        <w:rPr>
          <w:b/>
          <w:lang w:val="ru-RU"/>
        </w:rPr>
        <w:sectPr w:rsidR="000B0A46" w:rsidRPr="000046CC" w:rsidSect="003C2CA8">
          <w:headerReference w:type="default" r:id="rId12"/>
          <w:footerReference w:type="default" r:id="rId13"/>
          <w:pgSz w:w="11906" w:h="16838" w:code="9"/>
          <w:pgMar w:top="851" w:right="851" w:bottom="1134" w:left="1701" w:header="680" w:footer="1077" w:gutter="0"/>
          <w:cols w:space="708"/>
          <w:docGrid w:linePitch="360"/>
        </w:sectPr>
      </w:pPr>
    </w:p>
    <w:p w14:paraId="0715098F" w14:textId="77777777" w:rsidR="00863A73" w:rsidRPr="000046CC" w:rsidRDefault="00863A73" w:rsidP="00863A73">
      <w:pPr>
        <w:keepNext/>
        <w:suppressAutoHyphens/>
        <w:spacing w:after="120"/>
        <w:jc w:val="right"/>
        <w:rPr>
          <w:b/>
          <w:sz w:val="28"/>
          <w:lang w:eastAsia="ar-SA" w:bidi="en-US"/>
        </w:rPr>
      </w:pPr>
      <w:r w:rsidRPr="000046CC">
        <w:rPr>
          <w:b/>
          <w:sz w:val="28"/>
          <w:lang w:eastAsia="ar-SA" w:bidi="en-US"/>
        </w:rPr>
        <w:lastRenderedPageBreak/>
        <w:t>Таблица 2</w:t>
      </w:r>
    </w:p>
    <w:p w14:paraId="4D1C55B7" w14:textId="6972558B" w:rsidR="00863A73" w:rsidRPr="000046CC" w:rsidRDefault="00863A73" w:rsidP="00863A73">
      <w:pPr>
        <w:keepNext/>
        <w:suppressAutoHyphens/>
        <w:spacing w:after="120"/>
        <w:jc w:val="center"/>
        <w:rPr>
          <w:b/>
          <w:sz w:val="28"/>
          <w:lang w:eastAsia="ar-SA" w:bidi="en-US"/>
        </w:rPr>
      </w:pPr>
      <w:r w:rsidRPr="000046CC">
        <w:rPr>
          <w:b/>
          <w:sz w:val="28"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 в границах населенных пунктов </w:t>
      </w:r>
      <w:r w:rsidR="00F65042">
        <w:rPr>
          <w:b/>
          <w:sz w:val="28"/>
          <w:lang w:eastAsia="ar-SA" w:bidi="en-US"/>
        </w:rPr>
        <w:t>Дубровинского</w:t>
      </w:r>
      <w:r w:rsidRPr="000046CC">
        <w:rPr>
          <w:b/>
          <w:sz w:val="28"/>
          <w:lang w:eastAsia="ar-SA" w:bidi="en-US"/>
        </w:rPr>
        <w:t xml:space="preserve"> сельсовета </w:t>
      </w:r>
      <w:r w:rsidR="00F65042">
        <w:rPr>
          <w:b/>
          <w:sz w:val="28"/>
          <w:lang w:eastAsia="ar-SA" w:bidi="en-US"/>
        </w:rPr>
        <w:t>Усть-Таркского</w:t>
      </w:r>
      <w:r w:rsidRPr="000046CC">
        <w:rPr>
          <w:b/>
          <w:sz w:val="28"/>
          <w:lang w:eastAsia="ar-SA" w:bidi="en-US"/>
        </w:rPr>
        <w:t xml:space="preserve"> района Новосибирской области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359"/>
        <w:gridCol w:w="2124"/>
        <w:gridCol w:w="3972"/>
        <w:gridCol w:w="1457"/>
        <w:gridCol w:w="1572"/>
        <w:gridCol w:w="1994"/>
        <w:gridCol w:w="3355"/>
      </w:tblGrid>
      <w:tr w:rsidR="00AD662B" w:rsidRPr="00EE495A" w14:paraId="55E08BC7" w14:textId="77777777" w:rsidTr="00BA03B3">
        <w:trPr>
          <w:tblHeader/>
          <w:jc w:val="center"/>
        </w:trPr>
        <w:tc>
          <w:tcPr>
            <w:tcW w:w="1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311321C" w14:textId="77777777" w:rsidR="00AD662B" w:rsidRPr="00EE495A" w:rsidRDefault="00AD662B" w:rsidP="0036707B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bookmarkStart w:id="10" w:name="_Hlk69723889"/>
            <w:r w:rsidRPr="00EE495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7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BC33D6" w14:textId="77777777" w:rsidR="00AD662B" w:rsidRPr="00EE495A" w:rsidRDefault="00AD662B" w:rsidP="0036707B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E495A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3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65001E" w14:textId="77777777" w:rsidR="00AD662B" w:rsidRPr="00EE495A" w:rsidRDefault="00AD662B" w:rsidP="0036707B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282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7BE2D66" w14:textId="6156D78F" w:rsidR="00AD662B" w:rsidRPr="00EE495A" w:rsidRDefault="00AD662B" w:rsidP="0036707B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Сведения о планируемых объектах</w:t>
            </w:r>
          </w:p>
        </w:tc>
      </w:tr>
      <w:tr w:rsidR="00AD662B" w:rsidRPr="00EE495A" w14:paraId="6F906D48" w14:textId="77777777" w:rsidTr="00BA03B3">
        <w:trPr>
          <w:tblHeader/>
          <w:jc w:val="center"/>
        </w:trPr>
        <w:tc>
          <w:tcPr>
            <w:tcW w:w="1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25F3686" w14:textId="77777777" w:rsidR="00AD662B" w:rsidRPr="00EE495A" w:rsidRDefault="00AD662B" w:rsidP="0036707B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BB755E" w14:textId="77777777" w:rsidR="00AD662B" w:rsidRPr="00EE495A" w:rsidRDefault="00AD662B" w:rsidP="0036707B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114215" w14:textId="70140DF2" w:rsidR="00AD662B" w:rsidRPr="00EE495A" w:rsidRDefault="00AD662B" w:rsidP="0036707B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F21138C" w14:textId="03292D7E" w:rsidR="00AD662B" w:rsidRPr="00EE495A" w:rsidRDefault="00AD662B" w:rsidP="0036707B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Федерального значения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2F79557" w14:textId="77777777" w:rsidR="00AD662B" w:rsidRPr="00EE495A" w:rsidRDefault="00AD662B" w:rsidP="0036707B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Регионального значения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F28D5E9" w14:textId="77777777" w:rsidR="00AD662B" w:rsidRPr="00EE495A" w:rsidRDefault="00AD662B" w:rsidP="0036707B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A34B67" w14:textId="77777777" w:rsidR="00AD662B" w:rsidRPr="00EE495A" w:rsidRDefault="00AD662B" w:rsidP="0036707B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Местного значения поселения</w:t>
            </w:r>
          </w:p>
        </w:tc>
      </w:tr>
      <w:tr w:rsidR="00AD662B" w:rsidRPr="00EE495A" w14:paraId="52D821E2" w14:textId="77777777" w:rsidTr="0036707B">
        <w:trPr>
          <w:jc w:val="center"/>
        </w:trPr>
        <w:tc>
          <w:tcPr>
            <w:tcW w:w="21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C41187" w14:textId="3DEFBC6A" w:rsidR="00AD662B" w:rsidRPr="00EE495A" w:rsidRDefault="00AD662B" w:rsidP="0036707B">
            <w:pPr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 xml:space="preserve">Общая площадь сельского поселения </w:t>
            </w:r>
            <w:r w:rsidR="00F551B1">
              <w:rPr>
                <w:sz w:val="22"/>
                <w:szCs w:val="22"/>
              </w:rPr>
              <w:t>–</w:t>
            </w:r>
            <w:r w:rsidRPr="00EE495A">
              <w:rPr>
                <w:sz w:val="22"/>
                <w:szCs w:val="22"/>
              </w:rPr>
              <w:t xml:space="preserve"> </w:t>
            </w:r>
            <w:r w:rsidR="00FC63BF" w:rsidRPr="00FC63BF">
              <w:rPr>
                <w:color w:val="000000"/>
                <w:sz w:val="22"/>
                <w:szCs w:val="22"/>
              </w:rPr>
              <w:t>40664,56</w:t>
            </w:r>
            <w:r w:rsidR="00FC63BF"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13332" w14:textId="1CCD2150" w:rsidR="00AD662B" w:rsidRPr="00EE495A" w:rsidRDefault="00AD662B" w:rsidP="003670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75E61F" w14:textId="77777777" w:rsidR="00AD662B" w:rsidRPr="00EE495A" w:rsidRDefault="00AD662B" w:rsidP="003670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A0EC1" w14:textId="77777777" w:rsidR="00AD662B" w:rsidRPr="00EE495A" w:rsidRDefault="00AD662B" w:rsidP="003670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E4AD46" w14:textId="77777777" w:rsidR="00AD662B" w:rsidRPr="00EE495A" w:rsidRDefault="00AD662B" w:rsidP="003670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AD662B" w:rsidRPr="00EE495A" w14:paraId="3D348317" w14:textId="77777777" w:rsidTr="00BA03B3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98B192" w14:textId="77777777" w:rsidR="00AD662B" w:rsidRPr="00EE495A" w:rsidRDefault="00AD662B" w:rsidP="003670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1.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0F90B" w14:textId="77777777" w:rsidR="00AD662B" w:rsidRPr="00EE495A" w:rsidRDefault="00AD662B" w:rsidP="003670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710398" w14:textId="4541AF10" w:rsidR="00AD662B" w:rsidRPr="00EE495A" w:rsidRDefault="00AD662B" w:rsidP="0036707B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3 этажа, включая мансардный.</w:t>
            </w:r>
          </w:p>
          <w:p w14:paraId="02A3CC5E" w14:textId="77777777" w:rsidR="00AD662B" w:rsidRPr="00EE495A" w:rsidRDefault="00AD662B" w:rsidP="0036707B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0,2.</w:t>
            </w:r>
          </w:p>
          <w:p w14:paraId="7F1B2314" w14:textId="60E3E612" w:rsidR="00AD662B" w:rsidRPr="00EE495A" w:rsidRDefault="00AD662B" w:rsidP="0036707B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0,4.</w:t>
            </w:r>
          </w:p>
          <w:p w14:paraId="68BDF32E" w14:textId="7B04D0FE" w:rsidR="00AD662B" w:rsidRPr="00EE495A" w:rsidRDefault="00AD662B" w:rsidP="0036707B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 w:rsidR="00EE495A" w:rsidRPr="00EE495A"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 w:rsidR="00FC63BF">
              <w:rPr>
                <w:color w:val="000000"/>
                <w:sz w:val="22"/>
                <w:szCs w:val="22"/>
              </w:rPr>
              <w:t>134,49</w:t>
            </w:r>
            <w:r w:rsidR="00AC7F04"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722D8" w14:textId="4A941995" w:rsidR="00AD662B" w:rsidRPr="00EE495A" w:rsidRDefault="00AD662B" w:rsidP="003670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70B154" w14:textId="77777777" w:rsidR="00AD662B" w:rsidRPr="00EE495A" w:rsidRDefault="00AD662B" w:rsidP="003670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FBCD5" w14:textId="77777777" w:rsidR="00AD662B" w:rsidRPr="00EE495A" w:rsidRDefault="00AD662B" w:rsidP="003670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0BFEA3" w14:textId="77777777" w:rsidR="00AD662B" w:rsidRPr="00EE495A" w:rsidRDefault="00AD662B" w:rsidP="0036707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E045E8" w:rsidRPr="00EE495A" w14:paraId="4589FB9F" w14:textId="77777777" w:rsidTr="00FC63BF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2E57B4" w14:textId="1893E671" w:rsidR="00E045E8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E74DA4" w14:textId="299AAA4D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63BF">
              <w:rPr>
                <w:sz w:val="22"/>
                <w:szCs w:val="22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E7824D" w14:textId="2BA5AEA6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Максимальное количество этажей –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EE495A">
              <w:rPr>
                <w:color w:val="000000"/>
                <w:sz w:val="22"/>
                <w:szCs w:val="22"/>
              </w:rPr>
              <w:t xml:space="preserve"> этажа, включая мансардный.</w:t>
            </w:r>
          </w:p>
          <w:p w14:paraId="567E71FA" w14:textId="790E5733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</w:t>
            </w:r>
            <w:r>
              <w:rPr>
                <w:color w:val="000000"/>
                <w:sz w:val="22"/>
                <w:szCs w:val="22"/>
              </w:rPr>
              <w:t>3</w:t>
            </w:r>
            <w:r w:rsidRPr="00EE495A">
              <w:rPr>
                <w:color w:val="000000"/>
                <w:sz w:val="22"/>
                <w:szCs w:val="22"/>
              </w:rPr>
              <w:t>.</w:t>
            </w:r>
          </w:p>
          <w:p w14:paraId="4BE771E4" w14:textId="09DA6496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0,</w:t>
            </w:r>
            <w:r>
              <w:rPr>
                <w:color w:val="000000"/>
                <w:sz w:val="22"/>
                <w:szCs w:val="22"/>
              </w:rPr>
              <w:t>6</w:t>
            </w:r>
            <w:r w:rsidRPr="00EE495A">
              <w:rPr>
                <w:color w:val="000000"/>
                <w:sz w:val="22"/>
                <w:szCs w:val="22"/>
              </w:rPr>
              <w:t>.</w:t>
            </w:r>
          </w:p>
          <w:p w14:paraId="449A375D" w14:textId="7D1ADF89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0,89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4AB9C2" w14:textId="38F82312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C53E04" w14:textId="22663FC9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E8E0B8" w14:textId="47A9B81E" w:rsidR="00E045E8" w:rsidRPr="00EE495A" w:rsidRDefault="00E045E8" w:rsidP="00E045E8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01AE56" w14:textId="3A5D2DE4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E045E8" w:rsidRPr="00EE495A" w14:paraId="65957AE1" w14:textId="77777777" w:rsidTr="00BA03B3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B831C3" w14:textId="7CFC4774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59E12D" w14:textId="6F77C4D0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5D2262" w14:textId="6B533440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5 этажей.</w:t>
            </w:r>
          </w:p>
          <w:p w14:paraId="21FCD6C8" w14:textId="77777777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0,8.</w:t>
            </w:r>
          </w:p>
          <w:p w14:paraId="7BC86D93" w14:textId="77777777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2,4.</w:t>
            </w:r>
          </w:p>
          <w:p w14:paraId="2866123B" w14:textId="5320A613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зданий – 16 м.</w:t>
            </w:r>
          </w:p>
          <w:p w14:paraId="2ADAE84E" w14:textId="02F40E6B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 xml:space="preserve">7,94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0ECE0E" w14:textId="0A1B6454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03C121" w14:textId="77777777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50B39" w14:textId="6EC78DB8" w:rsidR="00E045E8" w:rsidRPr="00EE495A" w:rsidRDefault="00E045E8" w:rsidP="00E045E8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82A29A" w14:textId="77777777" w:rsidR="00E045E8" w:rsidRPr="00EE495A" w:rsidRDefault="00E045E8" w:rsidP="00E045E8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Планируемые к размещению объекты:</w:t>
            </w:r>
          </w:p>
          <w:p w14:paraId="138AFF51" w14:textId="77777777" w:rsidR="00E045E8" w:rsidRDefault="00E045E8" w:rsidP="00E045E8">
            <w:pPr>
              <w:pStyle w:val="afff1"/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left"/>
              <w:rPr>
                <w:sz w:val="22"/>
                <w:szCs w:val="22"/>
              </w:rPr>
            </w:pPr>
            <w:r w:rsidRPr="004A208F">
              <w:rPr>
                <w:sz w:val="22"/>
                <w:szCs w:val="22"/>
              </w:rPr>
              <w:t>602010302</w:t>
            </w:r>
            <w:r>
              <w:rPr>
                <w:sz w:val="22"/>
                <w:szCs w:val="22"/>
              </w:rPr>
              <w:t xml:space="preserve"> </w:t>
            </w:r>
            <w:r w:rsidRPr="004A208F">
              <w:rPr>
                <w:sz w:val="22"/>
                <w:szCs w:val="22"/>
              </w:rPr>
              <w:t>Спортивное сооружение</w:t>
            </w:r>
            <w:r>
              <w:rPr>
                <w:sz w:val="22"/>
                <w:szCs w:val="22"/>
              </w:rPr>
              <w:t xml:space="preserve"> (м</w:t>
            </w:r>
            <w:r w:rsidRPr="004A208F">
              <w:rPr>
                <w:sz w:val="22"/>
                <w:szCs w:val="22"/>
              </w:rPr>
              <w:t>ногофункциональная спортивная площадка</w:t>
            </w:r>
            <w:r>
              <w:rPr>
                <w:sz w:val="22"/>
                <w:szCs w:val="22"/>
              </w:rPr>
              <w:t xml:space="preserve"> в пос. Октябрьский);</w:t>
            </w:r>
          </w:p>
          <w:p w14:paraId="635C437A" w14:textId="44A002FE" w:rsidR="00E045E8" w:rsidRPr="00AC7F04" w:rsidRDefault="00E045E8" w:rsidP="00E045E8">
            <w:pPr>
              <w:pStyle w:val="afff1"/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left"/>
              <w:rPr>
                <w:sz w:val="22"/>
                <w:szCs w:val="22"/>
              </w:rPr>
            </w:pPr>
            <w:r w:rsidRPr="004A208F">
              <w:rPr>
                <w:sz w:val="22"/>
                <w:szCs w:val="22"/>
              </w:rPr>
              <w:t>602010302</w:t>
            </w:r>
            <w:r>
              <w:rPr>
                <w:sz w:val="22"/>
                <w:szCs w:val="22"/>
              </w:rPr>
              <w:t xml:space="preserve"> </w:t>
            </w:r>
            <w:r w:rsidRPr="004A208F">
              <w:rPr>
                <w:sz w:val="22"/>
                <w:szCs w:val="22"/>
              </w:rPr>
              <w:t>Спортивное сооружение</w:t>
            </w:r>
            <w:r>
              <w:rPr>
                <w:sz w:val="22"/>
                <w:szCs w:val="22"/>
              </w:rPr>
              <w:t xml:space="preserve"> (м</w:t>
            </w:r>
            <w:r w:rsidRPr="004A208F">
              <w:rPr>
                <w:sz w:val="22"/>
                <w:szCs w:val="22"/>
              </w:rPr>
              <w:t>ногофункциональная спортивная площадка</w:t>
            </w:r>
            <w:r>
              <w:rPr>
                <w:sz w:val="22"/>
                <w:szCs w:val="22"/>
              </w:rPr>
              <w:t xml:space="preserve"> в с. </w:t>
            </w:r>
            <w:proofErr w:type="spellStart"/>
            <w:r>
              <w:rPr>
                <w:sz w:val="22"/>
                <w:szCs w:val="22"/>
              </w:rPr>
              <w:t>Дубровино</w:t>
            </w:r>
            <w:proofErr w:type="spellEnd"/>
            <w:r>
              <w:rPr>
                <w:sz w:val="22"/>
                <w:szCs w:val="22"/>
              </w:rPr>
              <w:t>).</w:t>
            </w:r>
          </w:p>
        </w:tc>
      </w:tr>
      <w:tr w:rsidR="00E045E8" w:rsidRPr="00EE495A" w14:paraId="754D34A0" w14:textId="77777777" w:rsidTr="00BA03B3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80898" w14:textId="754E1523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8E768E" w14:textId="77777777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Многофункциональная общественно- деловая зона</w:t>
            </w: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212CE4" w14:textId="3F4CE9EA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5 этажей.</w:t>
            </w:r>
          </w:p>
          <w:p w14:paraId="33C3D80F" w14:textId="77777777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1,0.</w:t>
            </w:r>
          </w:p>
          <w:p w14:paraId="7B4477E2" w14:textId="77777777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lastRenderedPageBreak/>
              <w:t>Коэффициент плотности застройки – 3,0.</w:t>
            </w:r>
          </w:p>
          <w:p w14:paraId="1FB8CF35" w14:textId="0CB82166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зданий – 16 м.</w:t>
            </w:r>
          </w:p>
          <w:p w14:paraId="5D2F11A8" w14:textId="401E7A8C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 w:rsidRPr="00AC7F04">
              <w:rPr>
                <w:color w:val="000000"/>
                <w:sz w:val="22"/>
                <w:szCs w:val="22"/>
              </w:rPr>
              <w:t>0,</w:t>
            </w:r>
            <w:r>
              <w:rPr>
                <w:color w:val="000000"/>
                <w:sz w:val="22"/>
                <w:szCs w:val="22"/>
              </w:rPr>
              <w:t xml:space="preserve">83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C53ECF" w14:textId="77ECF22F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lastRenderedPageBreak/>
              <w:t>–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0770CE" w14:textId="77777777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F4E00" w14:textId="320EA584" w:rsidR="00E045E8" w:rsidRPr="00F551B1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551B1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E0348F" w14:textId="25ADB7C9" w:rsidR="00E045E8" w:rsidRPr="00F551B1" w:rsidRDefault="00E045E8" w:rsidP="00E045E8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E045E8" w:rsidRPr="00EE495A" w14:paraId="7918AC60" w14:textId="77777777" w:rsidTr="00BA03B3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F4124" w14:textId="4F8DE46A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02C357" w14:textId="77777777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8D0B40" w14:textId="5AE38772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1,3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55CAF" w14:textId="6CB6375A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17586" w14:textId="257657C1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384A6" w14:textId="5A4DFE38" w:rsidR="00E045E8" w:rsidRPr="00EE495A" w:rsidRDefault="00E045E8" w:rsidP="00E045E8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 xml:space="preserve">Планируемые к </w:t>
            </w:r>
            <w:r>
              <w:rPr>
                <w:sz w:val="22"/>
                <w:szCs w:val="22"/>
              </w:rPr>
              <w:t>реконструкции</w:t>
            </w:r>
            <w:r w:rsidRPr="00EE495A">
              <w:rPr>
                <w:sz w:val="22"/>
                <w:szCs w:val="22"/>
              </w:rPr>
              <w:t xml:space="preserve"> объекты:</w:t>
            </w:r>
          </w:p>
          <w:p w14:paraId="6463E4D2" w14:textId="4B08070E" w:rsidR="00E045E8" w:rsidRDefault="00E045E8" w:rsidP="00E045E8">
            <w:pPr>
              <w:pStyle w:val="afff1"/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left"/>
              <w:rPr>
                <w:sz w:val="22"/>
                <w:szCs w:val="22"/>
              </w:rPr>
            </w:pPr>
            <w:r w:rsidRPr="00E045E8">
              <w:rPr>
                <w:sz w:val="22"/>
                <w:szCs w:val="22"/>
              </w:rPr>
              <w:t>602040901</w:t>
            </w:r>
            <w:r>
              <w:rPr>
                <w:sz w:val="22"/>
                <w:szCs w:val="22"/>
              </w:rPr>
              <w:t xml:space="preserve"> </w:t>
            </w:r>
            <w:r w:rsidRPr="00E045E8">
              <w:rPr>
                <w:sz w:val="22"/>
                <w:szCs w:val="22"/>
              </w:rPr>
              <w:t>Источник тепловой энергии</w:t>
            </w:r>
            <w:r w:rsidRPr="00E045E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(котельная </w:t>
            </w:r>
            <w:r w:rsidRPr="00E045E8">
              <w:rPr>
                <w:sz w:val="22"/>
                <w:szCs w:val="22"/>
              </w:rPr>
              <w:t>пос. Октябрьский, ул. Центральная, 15</w:t>
            </w:r>
            <w:r>
              <w:rPr>
                <w:sz w:val="22"/>
                <w:szCs w:val="22"/>
              </w:rPr>
              <w:t>).</w:t>
            </w:r>
          </w:p>
          <w:p w14:paraId="6433D6B2" w14:textId="67C5298C" w:rsidR="00E045E8" w:rsidRPr="00EE495A" w:rsidRDefault="00E045E8" w:rsidP="00E045E8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 xml:space="preserve">Планируемые к </w:t>
            </w:r>
            <w:r>
              <w:rPr>
                <w:sz w:val="22"/>
                <w:szCs w:val="22"/>
              </w:rPr>
              <w:t>размещению</w:t>
            </w:r>
            <w:r w:rsidRPr="00EE495A">
              <w:rPr>
                <w:sz w:val="22"/>
                <w:szCs w:val="22"/>
              </w:rPr>
              <w:t xml:space="preserve"> объекты:</w:t>
            </w:r>
          </w:p>
          <w:p w14:paraId="7D1D0D7E" w14:textId="77777777" w:rsidR="00E045E8" w:rsidRDefault="00E045E8" w:rsidP="00E045E8">
            <w:pPr>
              <w:pStyle w:val="afff1"/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left"/>
              <w:rPr>
                <w:sz w:val="22"/>
                <w:szCs w:val="22"/>
              </w:rPr>
            </w:pPr>
            <w:r w:rsidRPr="00E045E8">
              <w:rPr>
                <w:sz w:val="22"/>
                <w:szCs w:val="22"/>
              </w:rPr>
              <w:t>602041301</w:t>
            </w:r>
            <w:r>
              <w:rPr>
                <w:sz w:val="22"/>
                <w:szCs w:val="22"/>
              </w:rPr>
              <w:t xml:space="preserve"> </w:t>
            </w:r>
            <w:r w:rsidRPr="00E045E8">
              <w:rPr>
                <w:sz w:val="22"/>
                <w:szCs w:val="22"/>
              </w:rPr>
              <w:t>Очистные сооружения (КОС)</w:t>
            </w:r>
            <w:r w:rsidRPr="00E045E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E045E8">
              <w:rPr>
                <w:sz w:val="22"/>
                <w:szCs w:val="22"/>
              </w:rPr>
              <w:t>пос. Октябрьский</w:t>
            </w:r>
            <w:r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;</w:t>
            </w:r>
          </w:p>
          <w:p w14:paraId="7F36683F" w14:textId="2C8EB866" w:rsidR="00E045E8" w:rsidRPr="00E045E8" w:rsidRDefault="00E045E8" w:rsidP="00E045E8">
            <w:pPr>
              <w:pStyle w:val="afff1"/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left"/>
              <w:rPr>
                <w:sz w:val="22"/>
                <w:szCs w:val="22"/>
              </w:rPr>
            </w:pPr>
            <w:r w:rsidRPr="00E045E8">
              <w:rPr>
                <w:sz w:val="22"/>
                <w:szCs w:val="22"/>
              </w:rPr>
              <w:t>602041301</w:t>
            </w:r>
            <w:r>
              <w:rPr>
                <w:sz w:val="22"/>
                <w:szCs w:val="22"/>
              </w:rPr>
              <w:t xml:space="preserve"> </w:t>
            </w:r>
            <w:r w:rsidRPr="00E045E8">
              <w:rPr>
                <w:sz w:val="22"/>
                <w:szCs w:val="22"/>
              </w:rPr>
              <w:t xml:space="preserve">Очистные сооружения (КОС) </w:t>
            </w:r>
            <w:r>
              <w:rPr>
                <w:sz w:val="22"/>
                <w:szCs w:val="22"/>
              </w:rPr>
              <w:t>(</w:t>
            </w:r>
            <w:r w:rsidRPr="00E045E8">
              <w:rPr>
                <w:sz w:val="22"/>
                <w:szCs w:val="22"/>
              </w:rPr>
              <w:t xml:space="preserve">с. </w:t>
            </w:r>
            <w:proofErr w:type="spellStart"/>
            <w:r>
              <w:rPr>
                <w:sz w:val="22"/>
                <w:szCs w:val="22"/>
              </w:rPr>
              <w:t>Дубровино</w:t>
            </w:r>
            <w:proofErr w:type="spellEnd"/>
            <w:r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4CD67" w14:textId="5CFDCB1B" w:rsidR="00E045E8" w:rsidRPr="00EE495A" w:rsidRDefault="00E045E8" w:rsidP="00E045E8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E045E8" w:rsidRPr="00EE495A" w14:paraId="4FEE321E" w14:textId="77777777" w:rsidTr="00BA03B3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9D569" w14:textId="1180845D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9D04C6" w14:textId="77777777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0AA09D" w14:textId="2595A5CC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80,61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093E7" w14:textId="64A868C9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F70233" w14:textId="3CCD4516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1C2CFB" w14:textId="77777777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ED554C" w14:textId="577B4BEF" w:rsidR="00E045E8" w:rsidRPr="00EE495A" w:rsidRDefault="00E045E8" w:rsidP="00E045E8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E045E8" w:rsidRPr="00EE495A" w14:paraId="7E6858FF" w14:textId="77777777" w:rsidTr="00BA03B3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7216F4" w14:textId="0A628CB3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E751C6" w14:textId="04ED9FAC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160F93" w14:textId="5F2A7AD3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 w:rsidRPr="00E045E8">
              <w:rPr>
                <w:color w:val="000000"/>
                <w:sz w:val="22"/>
                <w:szCs w:val="22"/>
              </w:rPr>
              <w:t>35403,6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07090" w14:textId="7835B193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B2F63" w14:textId="3EEA4339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E5B218" w14:textId="3C21AE0F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E2759" w14:textId="731F52CF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E045E8" w:rsidRPr="00EE495A" w14:paraId="70AE1C18" w14:textId="77777777" w:rsidTr="00BA03B3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D4BB6" w14:textId="01BC6940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E5870" w14:textId="77777777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 xml:space="preserve">Производственная зона </w:t>
            </w:r>
            <w:r w:rsidRPr="00EE495A">
              <w:rPr>
                <w:sz w:val="22"/>
                <w:szCs w:val="22"/>
              </w:rPr>
              <w:lastRenderedPageBreak/>
              <w:t>сельскохозяйственных предприятий</w:t>
            </w: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E611C5" w14:textId="77777777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lastRenderedPageBreak/>
              <w:t>Максимальный класс опасности по санитарной классификации – III.</w:t>
            </w:r>
          </w:p>
          <w:p w14:paraId="144467FE" w14:textId="07218150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lastRenderedPageBreak/>
              <w:t>Максимальное количество этажей – 3 этажа.</w:t>
            </w:r>
          </w:p>
          <w:p w14:paraId="1F56424F" w14:textId="77777777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– 10 м.</w:t>
            </w:r>
          </w:p>
          <w:p w14:paraId="4B3A8BAB" w14:textId="77777777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0,8.</w:t>
            </w:r>
          </w:p>
          <w:p w14:paraId="17A52052" w14:textId="200CF717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2,4.</w:t>
            </w:r>
          </w:p>
          <w:p w14:paraId="0AF4FFC1" w14:textId="45F21C89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49,40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043CBE" w14:textId="00470201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lastRenderedPageBreak/>
              <w:t>–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B369D" w14:textId="77777777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8B0CF7" w14:textId="77777777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7CE31" w14:textId="20F36445" w:rsidR="00E045E8" w:rsidRPr="00EE495A" w:rsidRDefault="00E045E8" w:rsidP="00E045E8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E045E8" w:rsidRPr="00EE495A" w14:paraId="0D787C52" w14:textId="77777777" w:rsidTr="00BA03B3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FDC6E8" w14:textId="2AF22A50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C460E4" w14:textId="77777777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лесов</w:t>
            </w: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05C94D" w14:textId="03ADB5AD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 w:rsidRPr="00E045E8">
              <w:rPr>
                <w:color w:val="000000"/>
                <w:sz w:val="22"/>
                <w:szCs w:val="22"/>
              </w:rPr>
              <w:t>4968,11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086B35" w14:textId="3D8413E7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05C119" w14:textId="77777777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DA4B0" w14:textId="77777777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3CE26" w14:textId="77777777" w:rsidR="00E045E8" w:rsidRPr="00EE495A" w:rsidRDefault="00E045E8" w:rsidP="00E045E8">
            <w:pPr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E045E8" w:rsidRPr="00EE495A" w14:paraId="64376DCE" w14:textId="77777777" w:rsidTr="00BA03B3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4F311" w14:textId="73394F98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5D9D5B" w14:textId="226AD35D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045E8">
              <w:rPr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EEF469" w14:textId="54AE9CDE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площади озеленения – 0,6.</w:t>
            </w:r>
          </w:p>
          <w:p w14:paraId="169CE5DE" w14:textId="42715BBC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Площадь зоны –</w:t>
            </w:r>
            <w:r>
              <w:rPr>
                <w:color w:val="000000"/>
                <w:sz w:val="22"/>
                <w:szCs w:val="22"/>
              </w:rPr>
              <w:t xml:space="preserve"> 8,39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B424D" w14:textId="194BCEBD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B56D8" w14:textId="77777777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F7243" w14:textId="77777777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AF4D5B" w14:textId="00120650" w:rsidR="00E045E8" w:rsidRPr="00EE495A" w:rsidRDefault="00E045E8" w:rsidP="00E045E8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E045E8" w:rsidRPr="00EE495A" w14:paraId="0E007F44" w14:textId="77777777" w:rsidTr="00BA03B3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70C2E" w14:textId="56793FB1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4B07F7" w14:textId="45A879A4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кладбищ</w:t>
            </w: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E90CC1" w14:textId="00CC9F40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1 этаж.</w:t>
            </w:r>
          </w:p>
          <w:p w14:paraId="1A671C2C" w14:textId="319B13DE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– 10 м.</w:t>
            </w:r>
          </w:p>
          <w:p w14:paraId="7862E9D8" w14:textId="1F8C7304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1,92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1F5D0" w14:textId="6DDC82BD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FE73C" w14:textId="261A1BD0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C6A4E4" w14:textId="541BD512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B08C3B" w14:textId="3EBB9E63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E045E8" w:rsidRPr="00EE495A" w14:paraId="43290FB7" w14:textId="77777777" w:rsidTr="00BA03B3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4113EF" w14:textId="157C4CBA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A662B0" w14:textId="4A2F6ABC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1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F48C8A" w14:textId="77777777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площади озеленения – 0,6.</w:t>
            </w:r>
          </w:p>
          <w:p w14:paraId="4C8813E7" w14:textId="403D1EE5" w:rsidR="00E045E8" w:rsidRPr="00EE495A" w:rsidRDefault="00E045E8" w:rsidP="00E045E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7,08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074CA" w14:textId="3EF7E00B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D2420" w14:textId="465AD831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9FC90C" w14:textId="2624B39B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F0C101" w14:textId="690B190C" w:rsidR="00E045E8" w:rsidRPr="00EE495A" w:rsidRDefault="00E045E8" w:rsidP="00E045E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bookmarkEnd w:id="10"/>
    </w:tbl>
    <w:p w14:paraId="2A6701D1" w14:textId="11597B67" w:rsidR="0044691D" w:rsidRPr="000046CC" w:rsidRDefault="0044691D" w:rsidP="001567F4">
      <w:pPr>
        <w:keepNext/>
        <w:suppressAutoHyphens/>
        <w:spacing w:after="120"/>
        <w:rPr>
          <w:b/>
          <w:lang w:eastAsia="ar-SA" w:bidi="en-US"/>
        </w:rPr>
      </w:pPr>
    </w:p>
    <w:sectPr w:rsidR="0044691D" w:rsidRPr="000046CC" w:rsidSect="003C2CA8">
      <w:headerReference w:type="default" r:id="rId14"/>
      <w:footerReference w:type="default" r:id="rId15"/>
      <w:pgSz w:w="16838" w:h="11906" w:orient="landscape"/>
      <w:pgMar w:top="1701" w:right="851" w:bottom="851" w:left="1134" w:header="68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33E02" w14:textId="77777777" w:rsidR="003C2CA8" w:rsidRDefault="003C2CA8" w:rsidP="009D69D2">
      <w:r>
        <w:separator/>
      </w:r>
    </w:p>
  </w:endnote>
  <w:endnote w:type="continuationSeparator" w:id="0">
    <w:p w14:paraId="33A82457" w14:textId="77777777" w:rsidR="003C2CA8" w:rsidRDefault="003C2CA8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CC"/>
    <w:family w:val="auto"/>
    <w:pitch w:val="default"/>
    <w:sig w:usb0="00000201" w:usb1="00000000" w:usb2="00000000" w:usb3="00000000" w:csb0="00000004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05BA" w14:textId="3149F2AE" w:rsidR="00B30F99" w:rsidRDefault="00B30F99" w:rsidP="00E62CE4">
    <w:pPr>
      <w:pStyle w:val="af7"/>
      <w:tabs>
        <w:tab w:val="clear" w:pos="4677"/>
        <w:tab w:val="clear" w:pos="9355"/>
        <w:tab w:val="right" w:pos="14853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C7353" w14:textId="195DD164" w:rsidR="00B30F99" w:rsidRDefault="00B30F99" w:rsidP="00AD4558">
    <w:pPr>
      <w:pStyle w:val="af7"/>
      <w:tabs>
        <w:tab w:val="clear" w:pos="9355"/>
        <w:tab w:val="right" w:pos="7513"/>
      </w:tabs>
      <w:jc w:val="right"/>
    </w:pPr>
  </w:p>
  <w:sdt>
    <w:sdtPr>
      <w:id w:val="1921909781"/>
    </w:sdtPr>
    <w:sdtContent>
      <w:p w14:paraId="72310E84" w14:textId="2EBF31A4" w:rsidR="00B30F99" w:rsidRDefault="00B30F99" w:rsidP="002D1808">
        <w:pPr>
          <w:pStyle w:val="af7"/>
          <w:tabs>
            <w:tab w:val="clear" w:pos="4677"/>
            <w:tab w:val="clear" w:pos="9355"/>
            <w:tab w:val="right" w:pos="14853"/>
          </w:tabs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346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4C780" w14:textId="2C2CBFF4" w:rsidR="00B30F99" w:rsidRPr="00E62CE4" w:rsidRDefault="00B30F99" w:rsidP="00E62CE4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E335F" w14:textId="77777777" w:rsidR="003C2CA8" w:rsidRDefault="003C2CA8" w:rsidP="009D69D2">
      <w:r>
        <w:separator/>
      </w:r>
    </w:p>
  </w:footnote>
  <w:footnote w:type="continuationSeparator" w:id="0">
    <w:p w14:paraId="1B95D8FA" w14:textId="77777777" w:rsidR="003C2CA8" w:rsidRDefault="003C2CA8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0213721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42FF935D" w14:textId="6676C9D2" w:rsidR="00E62CE4" w:rsidRPr="00E62CE4" w:rsidRDefault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3</w:t>
        </w:r>
        <w:r w:rsidRPr="00E62CE4">
          <w:rPr>
            <w:sz w:val="22"/>
            <w:szCs w:val="22"/>
          </w:rPr>
          <w:fldChar w:fldCharType="end"/>
        </w:r>
      </w:p>
    </w:sdtContent>
  </w:sdt>
  <w:p w14:paraId="0D114738" w14:textId="7440FDBB" w:rsidR="00B30F99" w:rsidRPr="00E62CE4" w:rsidRDefault="00B30F99" w:rsidP="00E62CE4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5126018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5DF88EF1" w14:textId="25E69C13" w:rsidR="00B30F99" w:rsidRPr="00E62CE4" w:rsidRDefault="00E62CE4" w:rsidP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6</w:t>
        </w:r>
        <w:r w:rsidRPr="00E62CE4">
          <w:rPr>
            <w:sz w:val="22"/>
            <w:szCs w:val="2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0088757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65428FBA" w14:textId="2A16742D" w:rsidR="00B30F99" w:rsidRPr="00E62CE4" w:rsidRDefault="00E62CE4" w:rsidP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7</w:t>
        </w:r>
        <w:r w:rsidRPr="00E62CE4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480"/>
      </w:pPr>
      <w:rPr>
        <w:rFonts w:ascii="Courier New" w:hAnsi="Courier New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18"/>
    <w:multiLevelType w:val="singleLevel"/>
    <w:tmpl w:val="00000018"/>
    <w:name w:val="WW8Num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9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0000030"/>
    <w:multiLevelType w:val="singleLevel"/>
    <w:tmpl w:val="00000030"/>
    <w:name w:val="WW8Num69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3" w15:restartNumberingAfterBreak="0">
    <w:nsid w:val="00000031"/>
    <w:multiLevelType w:val="singleLevel"/>
    <w:tmpl w:val="00000031"/>
    <w:name w:val="WW8Num7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/>
      </w:rPr>
    </w:lvl>
  </w:abstractNum>
  <w:abstractNum w:abstractNumId="14" w15:restartNumberingAfterBreak="0">
    <w:nsid w:val="0000003E"/>
    <w:multiLevelType w:val="singleLevel"/>
    <w:tmpl w:val="0000003E"/>
    <w:name w:val="WW8Num5422222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5" w15:restartNumberingAfterBreak="0">
    <w:nsid w:val="00000047"/>
    <w:multiLevelType w:val="singleLevel"/>
    <w:tmpl w:val="00000047"/>
    <w:name w:val="WW8Num10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6" w15:restartNumberingAfterBreak="0">
    <w:nsid w:val="057337A1"/>
    <w:multiLevelType w:val="hybridMultilevel"/>
    <w:tmpl w:val="B9404EE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C13F5C"/>
    <w:multiLevelType w:val="hybridMultilevel"/>
    <w:tmpl w:val="E64C93D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AE6A2C"/>
    <w:multiLevelType w:val="hybridMultilevel"/>
    <w:tmpl w:val="EEFCE610"/>
    <w:name w:val="WW8Num2822"/>
    <w:lvl w:ilvl="0" w:tplc="FFFFFFFF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3270282E"/>
    <w:multiLevelType w:val="multilevel"/>
    <w:tmpl w:val="4094FB0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1" w15:restartNumberingAfterBreak="0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931054A"/>
    <w:multiLevelType w:val="hybridMultilevel"/>
    <w:tmpl w:val="4AE21B1A"/>
    <w:lvl w:ilvl="0" w:tplc="5FA0F888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3" w15:restartNumberingAfterBreak="0">
    <w:nsid w:val="6AFA43CF"/>
    <w:multiLevelType w:val="hybridMultilevel"/>
    <w:tmpl w:val="40789684"/>
    <w:lvl w:ilvl="0" w:tplc="5FA0F8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0100124">
    <w:abstractNumId w:val="20"/>
  </w:num>
  <w:num w:numId="2" w16cid:durableId="1818766571">
    <w:abstractNumId w:val="21"/>
  </w:num>
  <w:num w:numId="3" w16cid:durableId="75321543">
    <w:abstractNumId w:val="16"/>
  </w:num>
  <w:num w:numId="4" w16cid:durableId="536087746">
    <w:abstractNumId w:val="17"/>
  </w:num>
  <w:num w:numId="5" w16cid:durableId="1882159602">
    <w:abstractNumId w:val="19"/>
  </w:num>
  <w:num w:numId="6" w16cid:durableId="1717122493">
    <w:abstractNumId w:val="22"/>
  </w:num>
  <w:num w:numId="7" w16cid:durableId="1825124037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83"/>
    <w:rsid w:val="0000038B"/>
    <w:rsid w:val="00000538"/>
    <w:rsid w:val="00000E11"/>
    <w:rsid w:val="00000E9B"/>
    <w:rsid w:val="00001010"/>
    <w:rsid w:val="000012C2"/>
    <w:rsid w:val="0000139F"/>
    <w:rsid w:val="0000165E"/>
    <w:rsid w:val="0000181E"/>
    <w:rsid w:val="00002308"/>
    <w:rsid w:val="00002442"/>
    <w:rsid w:val="00002957"/>
    <w:rsid w:val="00002A5F"/>
    <w:rsid w:val="00003316"/>
    <w:rsid w:val="000034D8"/>
    <w:rsid w:val="0000390C"/>
    <w:rsid w:val="0000468B"/>
    <w:rsid w:val="000046CC"/>
    <w:rsid w:val="00004E9E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10DA7"/>
    <w:rsid w:val="00011BE5"/>
    <w:rsid w:val="00011D70"/>
    <w:rsid w:val="00011E2C"/>
    <w:rsid w:val="0001359F"/>
    <w:rsid w:val="00013A89"/>
    <w:rsid w:val="00014079"/>
    <w:rsid w:val="0001614A"/>
    <w:rsid w:val="00016606"/>
    <w:rsid w:val="00016873"/>
    <w:rsid w:val="00016B09"/>
    <w:rsid w:val="00016FFA"/>
    <w:rsid w:val="000176D0"/>
    <w:rsid w:val="00017867"/>
    <w:rsid w:val="00017AB3"/>
    <w:rsid w:val="00017C22"/>
    <w:rsid w:val="00017E11"/>
    <w:rsid w:val="00017E85"/>
    <w:rsid w:val="00017F16"/>
    <w:rsid w:val="00017F98"/>
    <w:rsid w:val="00020B2F"/>
    <w:rsid w:val="000210A2"/>
    <w:rsid w:val="00021456"/>
    <w:rsid w:val="000216CA"/>
    <w:rsid w:val="000227E5"/>
    <w:rsid w:val="00022A2C"/>
    <w:rsid w:val="0002317B"/>
    <w:rsid w:val="000251F5"/>
    <w:rsid w:val="0002591D"/>
    <w:rsid w:val="00026AF0"/>
    <w:rsid w:val="00026B6E"/>
    <w:rsid w:val="00027399"/>
    <w:rsid w:val="00027F1C"/>
    <w:rsid w:val="00030662"/>
    <w:rsid w:val="000311CE"/>
    <w:rsid w:val="000313A9"/>
    <w:rsid w:val="00031616"/>
    <w:rsid w:val="000318F0"/>
    <w:rsid w:val="00031AA3"/>
    <w:rsid w:val="00031F57"/>
    <w:rsid w:val="000322D8"/>
    <w:rsid w:val="0003289E"/>
    <w:rsid w:val="00032A61"/>
    <w:rsid w:val="0003346E"/>
    <w:rsid w:val="0003377C"/>
    <w:rsid w:val="00033B5A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36E71"/>
    <w:rsid w:val="00037905"/>
    <w:rsid w:val="000404CD"/>
    <w:rsid w:val="00040613"/>
    <w:rsid w:val="000406EB"/>
    <w:rsid w:val="00040997"/>
    <w:rsid w:val="00040A91"/>
    <w:rsid w:val="00040BE4"/>
    <w:rsid w:val="00040DD1"/>
    <w:rsid w:val="000423F5"/>
    <w:rsid w:val="00042F82"/>
    <w:rsid w:val="00044143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479"/>
    <w:rsid w:val="00052521"/>
    <w:rsid w:val="0005257C"/>
    <w:rsid w:val="00052E58"/>
    <w:rsid w:val="00053143"/>
    <w:rsid w:val="00053A53"/>
    <w:rsid w:val="00053A6F"/>
    <w:rsid w:val="00054726"/>
    <w:rsid w:val="000556CC"/>
    <w:rsid w:val="0005588F"/>
    <w:rsid w:val="00055954"/>
    <w:rsid w:val="000565B0"/>
    <w:rsid w:val="00056938"/>
    <w:rsid w:val="00056960"/>
    <w:rsid w:val="000569C6"/>
    <w:rsid w:val="0005704C"/>
    <w:rsid w:val="000578F8"/>
    <w:rsid w:val="00060079"/>
    <w:rsid w:val="000602EE"/>
    <w:rsid w:val="00060D15"/>
    <w:rsid w:val="00061939"/>
    <w:rsid w:val="00062F88"/>
    <w:rsid w:val="0006301E"/>
    <w:rsid w:val="00063386"/>
    <w:rsid w:val="00063EE2"/>
    <w:rsid w:val="00063F91"/>
    <w:rsid w:val="00065DB8"/>
    <w:rsid w:val="00065F90"/>
    <w:rsid w:val="00066186"/>
    <w:rsid w:val="000666C4"/>
    <w:rsid w:val="00066D5B"/>
    <w:rsid w:val="00067F55"/>
    <w:rsid w:val="00070C02"/>
    <w:rsid w:val="00070E55"/>
    <w:rsid w:val="00070EF2"/>
    <w:rsid w:val="00071502"/>
    <w:rsid w:val="0007220E"/>
    <w:rsid w:val="0007222F"/>
    <w:rsid w:val="00072E5F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5C82"/>
    <w:rsid w:val="000868C1"/>
    <w:rsid w:val="00086E99"/>
    <w:rsid w:val="00086EC7"/>
    <w:rsid w:val="00087BEE"/>
    <w:rsid w:val="00090CA8"/>
    <w:rsid w:val="00091C17"/>
    <w:rsid w:val="000920F7"/>
    <w:rsid w:val="00092441"/>
    <w:rsid w:val="0009262D"/>
    <w:rsid w:val="000926AD"/>
    <w:rsid w:val="000933BD"/>
    <w:rsid w:val="000935BE"/>
    <w:rsid w:val="00094127"/>
    <w:rsid w:val="00094193"/>
    <w:rsid w:val="0009440C"/>
    <w:rsid w:val="000953C7"/>
    <w:rsid w:val="000959BA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97D"/>
    <w:rsid w:val="000A18B7"/>
    <w:rsid w:val="000A1C92"/>
    <w:rsid w:val="000A1F5F"/>
    <w:rsid w:val="000A1FCC"/>
    <w:rsid w:val="000A23BC"/>
    <w:rsid w:val="000A2C0B"/>
    <w:rsid w:val="000A337C"/>
    <w:rsid w:val="000A3764"/>
    <w:rsid w:val="000A3926"/>
    <w:rsid w:val="000A4757"/>
    <w:rsid w:val="000A4BEA"/>
    <w:rsid w:val="000A677C"/>
    <w:rsid w:val="000A6A81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719"/>
    <w:rsid w:val="000B178A"/>
    <w:rsid w:val="000B1971"/>
    <w:rsid w:val="000B1C98"/>
    <w:rsid w:val="000B23CE"/>
    <w:rsid w:val="000B2694"/>
    <w:rsid w:val="000B3AA0"/>
    <w:rsid w:val="000B3CF5"/>
    <w:rsid w:val="000B3FF3"/>
    <w:rsid w:val="000B3FFE"/>
    <w:rsid w:val="000B52AF"/>
    <w:rsid w:val="000B549D"/>
    <w:rsid w:val="000B55FE"/>
    <w:rsid w:val="000B5AB1"/>
    <w:rsid w:val="000B5E90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088C"/>
    <w:rsid w:val="000C0BB0"/>
    <w:rsid w:val="000C13F5"/>
    <w:rsid w:val="000C2085"/>
    <w:rsid w:val="000C2FE7"/>
    <w:rsid w:val="000C53D9"/>
    <w:rsid w:val="000C55C6"/>
    <w:rsid w:val="000C6037"/>
    <w:rsid w:val="000C6760"/>
    <w:rsid w:val="000C6A22"/>
    <w:rsid w:val="000C71AF"/>
    <w:rsid w:val="000C73B3"/>
    <w:rsid w:val="000C781F"/>
    <w:rsid w:val="000C782D"/>
    <w:rsid w:val="000C7A3D"/>
    <w:rsid w:val="000D0CCF"/>
    <w:rsid w:val="000D1688"/>
    <w:rsid w:val="000D1D2C"/>
    <w:rsid w:val="000D2272"/>
    <w:rsid w:val="000D2748"/>
    <w:rsid w:val="000D28DB"/>
    <w:rsid w:val="000D2D5F"/>
    <w:rsid w:val="000D33F7"/>
    <w:rsid w:val="000D43C9"/>
    <w:rsid w:val="000D4481"/>
    <w:rsid w:val="000D4F23"/>
    <w:rsid w:val="000D524C"/>
    <w:rsid w:val="000D555F"/>
    <w:rsid w:val="000D651C"/>
    <w:rsid w:val="000D686B"/>
    <w:rsid w:val="000D6E20"/>
    <w:rsid w:val="000D77D5"/>
    <w:rsid w:val="000E03C6"/>
    <w:rsid w:val="000E0C17"/>
    <w:rsid w:val="000E0DA0"/>
    <w:rsid w:val="000E1183"/>
    <w:rsid w:val="000E14D5"/>
    <w:rsid w:val="000E22AC"/>
    <w:rsid w:val="000E234C"/>
    <w:rsid w:val="000E2A88"/>
    <w:rsid w:val="000E2C81"/>
    <w:rsid w:val="000E2E95"/>
    <w:rsid w:val="000E2E98"/>
    <w:rsid w:val="000E4279"/>
    <w:rsid w:val="000E48A9"/>
    <w:rsid w:val="000E490C"/>
    <w:rsid w:val="000E4FFC"/>
    <w:rsid w:val="000E5248"/>
    <w:rsid w:val="000E534E"/>
    <w:rsid w:val="000E547D"/>
    <w:rsid w:val="000E57E6"/>
    <w:rsid w:val="000E5E7B"/>
    <w:rsid w:val="000E710A"/>
    <w:rsid w:val="000E71FB"/>
    <w:rsid w:val="000E72F2"/>
    <w:rsid w:val="000E72FB"/>
    <w:rsid w:val="000F0942"/>
    <w:rsid w:val="000F0F76"/>
    <w:rsid w:val="000F2C17"/>
    <w:rsid w:val="000F2F99"/>
    <w:rsid w:val="000F3401"/>
    <w:rsid w:val="000F4652"/>
    <w:rsid w:val="000F4ACB"/>
    <w:rsid w:val="000F51A1"/>
    <w:rsid w:val="000F5B3A"/>
    <w:rsid w:val="000F5CA6"/>
    <w:rsid w:val="000F630E"/>
    <w:rsid w:val="000F63A9"/>
    <w:rsid w:val="000F75FF"/>
    <w:rsid w:val="000F78ED"/>
    <w:rsid w:val="000F7F1E"/>
    <w:rsid w:val="000F7F2C"/>
    <w:rsid w:val="00100AA8"/>
    <w:rsid w:val="00100C29"/>
    <w:rsid w:val="00100CFA"/>
    <w:rsid w:val="00101ADC"/>
    <w:rsid w:val="00103090"/>
    <w:rsid w:val="00103EE4"/>
    <w:rsid w:val="001046DA"/>
    <w:rsid w:val="0010488E"/>
    <w:rsid w:val="00104C4A"/>
    <w:rsid w:val="0010531A"/>
    <w:rsid w:val="00105A1A"/>
    <w:rsid w:val="00105CDE"/>
    <w:rsid w:val="00106021"/>
    <w:rsid w:val="0010698D"/>
    <w:rsid w:val="00106A08"/>
    <w:rsid w:val="00106DDE"/>
    <w:rsid w:val="00106F30"/>
    <w:rsid w:val="001078E0"/>
    <w:rsid w:val="00107BEE"/>
    <w:rsid w:val="001100A3"/>
    <w:rsid w:val="0011065E"/>
    <w:rsid w:val="001107AB"/>
    <w:rsid w:val="001117CA"/>
    <w:rsid w:val="00111D9C"/>
    <w:rsid w:val="00112479"/>
    <w:rsid w:val="001129F2"/>
    <w:rsid w:val="00113081"/>
    <w:rsid w:val="00113ADA"/>
    <w:rsid w:val="00113D42"/>
    <w:rsid w:val="00114276"/>
    <w:rsid w:val="00115560"/>
    <w:rsid w:val="001155B5"/>
    <w:rsid w:val="00115A1F"/>
    <w:rsid w:val="001161D0"/>
    <w:rsid w:val="00116AC8"/>
    <w:rsid w:val="00116F8F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628"/>
    <w:rsid w:val="001217A4"/>
    <w:rsid w:val="001217B5"/>
    <w:rsid w:val="001218D1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6605"/>
    <w:rsid w:val="00126936"/>
    <w:rsid w:val="00126954"/>
    <w:rsid w:val="00126A9F"/>
    <w:rsid w:val="00126B60"/>
    <w:rsid w:val="001274DE"/>
    <w:rsid w:val="001276D5"/>
    <w:rsid w:val="00127B6E"/>
    <w:rsid w:val="0013032E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8F2"/>
    <w:rsid w:val="00135A39"/>
    <w:rsid w:val="00135EFE"/>
    <w:rsid w:val="00136133"/>
    <w:rsid w:val="00136215"/>
    <w:rsid w:val="00136782"/>
    <w:rsid w:val="001370BA"/>
    <w:rsid w:val="0014042E"/>
    <w:rsid w:val="00140617"/>
    <w:rsid w:val="001406E8"/>
    <w:rsid w:val="001407C5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D6"/>
    <w:rsid w:val="00143A07"/>
    <w:rsid w:val="00143BDB"/>
    <w:rsid w:val="00144146"/>
    <w:rsid w:val="001441E1"/>
    <w:rsid w:val="00144890"/>
    <w:rsid w:val="00144A1C"/>
    <w:rsid w:val="0014551D"/>
    <w:rsid w:val="00145584"/>
    <w:rsid w:val="001462BD"/>
    <w:rsid w:val="0014678E"/>
    <w:rsid w:val="0014691D"/>
    <w:rsid w:val="00146A03"/>
    <w:rsid w:val="00147264"/>
    <w:rsid w:val="00147403"/>
    <w:rsid w:val="0015010D"/>
    <w:rsid w:val="001507C5"/>
    <w:rsid w:val="001524C1"/>
    <w:rsid w:val="00152C69"/>
    <w:rsid w:val="00153231"/>
    <w:rsid w:val="00153453"/>
    <w:rsid w:val="0015378F"/>
    <w:rsid w:val="00153CB0"/>
    <w:rsid w:val="001544DB"/>
    <w:rsid w:val="00155E44"/>
    <w:rsid w:val="00156290"/>
    <w:rsid w:val="001567F4"/>
    <w:rsid w:val="00156BE4"/>
    <w:rsid w:val="001575B7"/>
    <w:rsid w:val="00157699"/>
    <w:rsid w:val="00157A93"/>
    <w:rsid w:val="00157F2C"/>
    <w:rsid w:val="00160EFC"/>
    <w:rsid w:val="00161008"/>
    <w:rsid w:val="00161938"/>
    <w:rsid w:val="00162075"/>
    <w:rsid w:val="00162127"/>
    <w:rsid w:val="0016242C"/>
    <w:rsid w:val="00162BA5"/>
    <w:rsid w:val="0016349E"/>
    <w:rsid w:val="00163562"/>
    <w:rsid w:val="00163D21"/>
    <w:rsid w:val="001643F0"/>
    <w:rsid w:val="001646A8"/>
    <w:rsid w:val="0016471F"/>
    <w:rsid w:val="00165168"/>
    <w:rsid w:val="001654EF"/>
    <w:rsid w:val="00165D61"/>
    <w:rsid w:val="00165DE0"/>
    <w:rsid w:val="00165E79"/>
    <w:rsid w:val="001660BA"/>
    <w:rsid w:val="00166363"/>
    <w:rsid w:val="00167398"/>
    <w:rsid w:val="0016788D"/>
    <w:rsid w:val="0016797E"/>
    <w:rsid w:val="00167C6C"/>
    <w:rsid w:val="00167D3A"/>
    <w:rsid w:val="001700CA"/>
    <w:rsid w:val="0017087F"/>
    <w:rsid w:val="00171619"/>
    <w:rsid w:val="00171831"/>
    <w:rsid w:val="00171C90"/>
    <w:rsid w:val="00172037"/>
    <w:rsid w:val="00172534"/>
    <w:rsid w:val="0017459E"/>
    <w:rsid w:val="001747AE"/>
    <w:rsid w:val="00174C01"/>
    <w:rsid w:val="00174D21"/>
    <w:rsid w:val="00175605"/>
    <w:rsid w:val="001757DC"/>
    <w:rsid w:val="001762D6"/>
    <w:rsid w:val="001763EC"/>
    <w:rsid w:val="001764F1"/>
    <w:rsid w:val="00177213"/>
    <w:rsid w:val="0017724E"/>
    <w:rsid w:val="00177EB5"/>
    <w:rsid w:val="0018067E"/>
    <w:rsid w:val="001807C3"/>
    <w:rsid w:val="00181017"/>
    <w:rsid w:val="001813AA"/>
    <w:rsid w:val="00181408"/>
    <w:rsid w:val="00182195"/>
    <w:rsid w:val="001823AC"/>
    <w:rsid w:val="00182ACF"/>
    <w:rsid w:val="00182F41"/>
    <w:rsid w:val="00183878"/>
    <w:rsid w:val="00183D68"/>
    <w:rsid w:val="001840CD"/>
    <w:rsid w:val="0018414C"/>
    <w:rsid w:val="001841D8"/>
    <w:rsid w:val="00185644"/>
    <w:rsid w:val="00185AC5"/>
    <w:rsid w:val="00186A8D"/>
    <w:rsid w:val="0018702C"/>
    <w:rsid w:val="00187514"/>
    <w:rsid w:val="00190A26"/>
    <w:rsid w:val="00190F16"/>
    <w:rsid w:val="001914DE"/>
    <w:rsid w:val="00191B19"/>
    <w:rsid w:val="0019231C"/>
    <w:rsid w:val="00192338"/>
    <w:rsid w:val="00192E02"/>
    <w:rsid w:val="00192F6A"/>
    <w:rsid w:val="001930A3"/>
    <w:rsid w:val="00193297"/>
    <w:rsid w:val="001939BB"/>
    <w:rsid w:val="00193EBD"/>
    <w:rsid w:val="001946D4"/>
    <w:rsid w:val="001948C5"/>
    <w:rsid w:val="00194EA3"/>
    <w:rsid w:val="001950C1"/>
    <w:rsid w:val="001952C4"/>
    <w:rsid w:val="00195A83"/>
    <w:rsid w:val="00195C11"/>
    <w:rsid w:val="00196DBE"/>
    <w:rsid w:val="00196FC3"/>
    <w:rsid w:val="001976D2"/>
    <w:rsid w:val="00197981"/>
    <w:rsid w:val="00197DF9"/>
    <w:rsid w:val="001A0C18"/>
    <w:rsid w:val="001A10AA"/>
    <w:rsid w:val="001A153B"/>
    <w:rsid w:val="001A1C98"/>
    <w:rsid w:val="001A28EB"/>
    <w:rsid w:val="001A35AC"/>
    <w:rsid w:val="001A3B52"/>
    <w:rsid w:val="001A3F60"/>
    <w:rsid w:val="001A4F48"/>
    <w:rsid w:val="001A529F"/>
    <w:rsid w:val="001A577D"/>
    <w:rsid w:val="001A5814"/>
    <w:rsid w:val="001A5C25"/>
    <w:rsid w:val="001A5E45"/>
    <w:rsid w:val="001A6695"/>
    <w:rsid w:val="001A7007"/>
    <w:rsid w:val="001A701F"/>
    <w:rsid w:val="001B038D"/>
    <w:rsid w:val="001B05D0"/>
    <w:rsid w:val="001B096E"/>
    <w:rsid w:val="001B0E04"/>
    <w:rsid w:val="001B1C41"/>
    <w:rsid w:val="001B218B"/>
    <w:rsid w:val="001B2D4E"/>
    <w:rsid w:val="001B2E2F"/>
    <w:rsid w:val="001B39BA"/>
    <w:rsid w:val="001B3E8D"/>
    <w:rsid w:val="001B3EAE"/>
    <w:rsid w:val="001B498E"/>
    <w:rsid w:val="001B55CB"/>
    <w:rsid w:val="001B56BE"/>
    <w:rsid w:val="001B5989"/>
    <w:rsid w:val="001B5AD6"/>
    <w:rsid w:val="001B60F4"/>
    <w:rsid w:val="001B64A2"/>
    <w:rsid w:val="001B6DA2"/>
    <w:rsid w:val="001B750D"/>
    <w:rsid w:val="001B7EE5"/>
    <w:rsid w:val="001C0185"/>
    <w:rsid w:val="001C03ED"/>
    <w:rsid w:val="001C0743"/>
    <w:rsid w:val="001C0A84"/>
    <w:rsid w:val="001C1A12"/>
    <w:rsid w:val="001C246B"/>
    <w:rsid w:val="001C2504"/>
    <w:rsid w:val="001C267B"/>
    <w:rsid w:val="001C4582"/>
    <w:rsid w:val="001C60DF"/>
    <w:rsid w:val="001C62EC"/>
    <w:rsid w:val="001C63DA"/>
    <w:rsid w:val="001C6D8D"/>
    <w:rsid w:val="001C718C"/>
    <w:rsid w:val="001C7685"/>
    <w:rsid w:val="001C7822"/>
    <w:rsid w:val="001C78B0"/>
    <w:rsid w:val="001C79DE"/>
    <w:rsid w:val="001D010C"/>
    <w:rsid w:val="001D0532"/>
    <w:rsid w:val="001D08F6"/>
    <w:rsid w:val="001D092A"/>
    <w:rsid w:val="001D0A7C"/>
    <w:rsid w:val="001D0B02"/>
    <w:rsid w:val="001D15E8"/>
    <w:rsid w:val="001D19D6"/>
    <w:rsid w:val="001D1AA5"/>
    <w:rsid w:val="001D33D5"/>
    <w:rsid w:val="001D3472"/>
    <w:rsid w:val="001D3690"/>
    <w:rsid w:val="001D424B"/>
    <w:rsid w:val="001D4EB3"/>
    <w:rsid w:val="001D4EC8"/>
    <w:rsid w:val="001D51C7"/>
    <w:rsid w:val="001D5753"/>
    <w:rsid w:val="001D57A6"/>
    <w:rsid w:val="001D5F9A"/>
    <w:rsid w:val="001D62B0"/>
    <w:rsid w:val="001D6433"/>
    <w:rsid w:val="001D68E9"/>
    <w:rsid w:val="001D6AB3"/>
    <w:rsid w:val="001D6E5D"/>
    <w:rsid w:val="001D7458"/>
    <w:rsid w:val="001D7C8F"/>
    <w:rsid w:val="001E0615"/>
    <w:rsid w:val="001E064A"/>
    <w:rsid w:val="001E0A83"/>
    <w:rsid w:val="001E0EA8"/>
    <w:rsid w:val="001E1137"/>
    <w:rsid w:val="001E1330"/>
    <w:rsid w:val="001E155E"/>
    <w:rsid w:val="001E18B5"/>
    <w:rsid w:val="001E196B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C07"/>
    <w:rsid w:val="001E5C56"/>
    <w:rsid w:val="001E70DB"/>
    <w:rsid w:val="001E73F2"/>
    <w:rsid w:val="001E765A"/>
    <w:rsid w:val="001E77ED"/>
    <w:rsid w:val="001E7D00"/>
    <w:rsid w:val="001F054D"/>
    <w:rsid w:val="001F0AAF"/>
    <w:rsid w:val="001F0ABD"/>
    <w:rsid w:val="001F0CAA"/>
    <w:rsid w:val="001F1DE5"/>
    <w:rsid w:val="001F2280"/>
    <w:rsid w:val="001F257D"/>
    <w:rsid w:val="001F280A"/>
    <w:rsid w:val="001F2ED3"/>
    <w:rsid w:val="001F3589"/>
    <w:rsid w:val="001F3DD9"/>
    <w:rsid w:val="001F5CC9"/>
    <w:rsid w:val="001F625C"/>
    <w:rsid w:val="001F6426"/>
    <w:rsid w:val="001F66DC"/>
    <w:rsid w:val="002002F0"/>
    <w:rsid w:val="00200420"/>
    <w:rsid w:val="00200981"/>
    <w:rsid w:val="0020195F"/>
    <w:rsid w:val="00201B4E"/>
    <w:rsid w:val="0020248C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15BF"/>
    <w:rsid w:val="00212DC4"/>
    <w:rsid w:val="002143C2"/>
    <w:rsid w:val="00215269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E9E"/>
    <w:rsid w:val="0022044B"/>
    <w:rsid w:val="002207C9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4095"/>
    <w:rsid w:val="0022416F"/>
    <w:rsid w:val="002245BF"/>
    <w:rsid w:val="00225873"/>
    <w:rsid w:val="002267D5"/>
    <w:rsid w:val="002268DB"/>
    <w:rsid w:val="00227327"/>
    <w:rsid w:val="0022764D"/>
    <w:rsid w:val="00230D1E"/>
    <w:rsid w:val="002315D8"/>
    <w:rsid w:val="002316FC"/>
    <w:rsid w:val="0023177E"/>
    <w:rsid w:val="002318B3"/>
    <w:rsid w:val="00232C33"/>
    <w:rsid w:val="0023395B"/>
    <w:rsid w:val="0023411B"/>
    <w:rsid w:val="00234219"/>
    <w:rsid w:val="00234376"/>
    <w:rsid w:val="00234850"/>
    <w:rsid w:val="00234C6B"/>
    <w:rsid w:val="00234DC7"/>
    <w:rsid w:val="002350DE"/>
    <w:rsid w:val="00235A28"/>
    <w:rsid w:val="00237F90"/>
    <w:rsid w:val="002403A0"/>
    <w:rsid w:val="00240754"/>
    <w:rsid w:val="00240CCE"/>
    <w:rsid w:val="00240F2F"/>
    <w:rsid w:val="002410AC"/>
    <w:rsid w:val="002415D9"/>
    <w:rsid w:val="0024171C"/>
    <w:rsid w:val="00241D62"/>
    <w:rsid w:val="00241E7A"/>
    <w:rsid w:val="00241E98"/>
    <w:rsid w:val="00242555"/>
    <w:rsid w:val="00242E09"/>
    <w:rsid w:val="00243197"/>
    <w:rsid w:val="002437DE"/>
    <w:rsid w:val="00244043"/>
    <w:rsid w:val="00244236"/>
    <w:rsid w:val="00244B88"/>
    <w:rsid w:val="00244BA1"/>
    <w:rsid w:val="002450C0"/>
    <w:rsid w:val="002452BE"/>
    <w:rsid w:val="002453C9"/>
    <w:rsid w:val="002458AC"/>
    <w:rsid w:val="00246607"/>
    <w:rsid w:val="002477C5"/>
    <w:rsid w:val="00247D38"/>
    <w:rsid w:val="00250C68"/>
    <w:rsid w:val="00250CA9"/>
    <w:rsid w:val="00250EED"/>
    <w:rsid w:val="00251A16"/>
    <w:rsid w:val="00252240"/>
    <w:rsid w:val="0025313F"/>
    <w:rsid w:val="00253771"/>
    <w:rsid w:val="002539AA"/>
    <w:rsid w:val="00253C75"/>
    <w:rsid w:val="0025437A"/>
    <w:rsid w:val="00254515"/>
    <w:rsid w:val="002554A3"/>
    <w:rsid w:val="00255602"/>
    <w:rsid w:val="0025609C"/>
    <w:rsid w:val="0025764B"/>
    <w:rsid w:val="0026051B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70044"/>
    <w:rsid w:val="00270467"/>
    <w:rsid w:val="00270FA1"/>
    <w:rsid w:val="0027165F"/>
    <w:rsid w:val="00271826"/>
    <w:rsid w:val="00271EC8"/>
    <w:rsid w:val="002721F1"/>
    <w:rsid w:val="00272245"/>
    <w:rsid w:val="00272370"/>
    <w:rsid w:val="00272464"/>
    <w:rsid w:val="00272CC6"/>
    <w:rsid w:val="00272D2C"/>
    <w:rsid w:val="0027442C"/>
    <w:rsid w:val="0027442D"/>
    <w:rsid w:val="002745A2"/>
    <w:rsid w:val="002756DC"/>
    <w:rsid w:val="002757AD"/>
    <w:rsid w:val="00275B9A"/>
    <w:rsid w:val="00275EE2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7C3"/>
    <w:rsid w:val="00281C0B"/>
    <w:rsid w:val="002830AB"/>
    <w:rsid w:val="00283130"/>
    <w:rsid w:val="00283B32"/>
    <w:rsid w:val="00283B4C"/>
    <w:rsid w:val="00284044"/>
    <w:rsid w:val="002840A5"/>
    <w:rsid w:val="0028431E"/>
    <w:rsid w:val="002846C4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4190"/>
    <w:rsid w:val="00294E65"/>
    <w:rsid w:val="002956E7"/>
    <w:rsid w:val="00295ADA"/>
    <w:rsid w:val="00295F83"/>
    <w:rsid w:val="0029667E"/>
    <w:rsid w:val="00297509"/>
    <w:rsid w:val="002977C6"/>
    <w:rsid w:val="00297854"/>
    <w:rsid w:val="00297D57"/>
    <w:rsid w:val="00297F52"/>
    <w:rsid w:val="002A05F2"/>
    <w:rsid w:val="002A2835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3A9F"/>
    <w:rsid w:val="002B41CA"/>
    <w:rsid w:val="002B4B96"/>
    <w:rsid w:val="002B4F27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C0B33"/>
    <w:rsid w:val="002C0B76"/>
    <w:rsid w:val="002C21A3"/>
    <w:rsid w:val="002C2CF4"/>
    <w:rsid w:val="002C313C"/>
    <w:rsid w:val="002C4048"/>
    <w:rsid w:val="002C41B0"/>
    <w:rsid w:val="002C42B8"/>
    <w:rsid w:val="002C45C3"/>
    <w:rsid w:val="002C495C"/>
    <w:rsid w:val="002C4A59"/>
    <w:rsid w:val="002C5AE0"/>
    <w:rsid w:val="002C6135"/>
    <w:rsid w:val="002C6462"/>
    <w:rsid w:val="002C65FD"/>
    <w:rsid w:val="002D0071"/>
    <w:rsid w:val="002D00D5"/>
    <w:rsid w:val="002D02BD"/>
    <w:rsid w:val="002D0B84"/>
    <w:rsid w:val="002D16FC"/>
    <w:rsid w:val="002D1808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538"/>
    <w:rsid w:val="002D45FC"/>
    <w:rsid w:val="002D48A2"/>
    <w:rsid w:val="002D4C05"/>
    <w:rsid w:val="002D4CA6"/>
    <w:rsid w:val="002D4ECD"/>
    <w:rsid w:val="002D5426"/>
    <w:rsid w:val="002D57C7"/>
    <w:rsid w:val="002D57EC"/>
    <w:rsid w:val="002D6326"/>
    <w:rsid w:val="002D64CD"/>
    <w:rsid w:val="002D7028"/>
    <w:rsid w:val="002D7189"/>
    <w:rsid w:val="002D7229"/>
    <w:rsid w:val="002D7239"/>
    <w:rsid w:val="002D7341"/>
    <w:rsid w:val="002D7390"/>
    <w:rsid w:val="002D7D77"/>
    <w:rsid w:val="002D7F01"/>
    <w:rsid w:val="002E0091"/>
    <w:rsid w:val="002E08AA"/>
    <w:rsid w:val="002E15C7"/>
    <w:rsid w:val="002E19F2"/>
    <w:rsid w:val="002E1A5C"/>
    <w:rsid w:val="002E2675"/>
    <w:rsid w:val="002E2BC2"/>
    <w:rsid w:val="002E2E94"/>
    <w:rsid w:val="002E3AB6"/>
    <w:rsid w:val="002E3CCB"/>
    <w:rsid w:val="002E4207"/>
    <w:rsid w:val="002E470F"/>
    <w:rsid w:val="002E47CD"/>
    <w:rsid w:val="002E4A0F"/>
    <w:rsid w:val="002E4A30"/>
    <w:rsid w:val="002E6311"/>
    <w:rsid w:val="002E686A"/>
    <w:rsid w:val="002E774F"/>
    <w:rsid w:val="002F0026"/>
    <w:rsid w:val="002F03CD"/>
    <w:rsid w:val="002F1325"/>
    <w:rsid w:val="002F2258"/>
    <w:rsid w:val="002F294F"/>
    <w:rsid w:val="002F2E13"/>
    <w:rsid w:val="002F3397"/>
    <w:rsid w:val="002F42E8"/>
    <w:rsid w:val="002F44D2"/>
    <w:rsid w:val="002F5272"/>
    <w:rsid w:val="002F5352"/>
    <w:rsid w:val="002F5B85"/>
    <w:rsid w:val="002F5D1D"/>
    <w:rsid w:val="002F64A6"/>
    <w:rsid w:val="002F6710"/>
    <w:rsid w:val="002F69D4"/>
    <w:rsid w:val="002F740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DE6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FF2"/>
    <w:rsid w:val="00310BC1"/>
    <w:rsid w:val="00310C4F"/>
    <w:rsid w:val="00310F62"/>
    <w:rsid w:val="003113B4"/>
    <w:rsid w:val="0031146B"/>
    <w:rsid w:val="0031220A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20A78"/>
    <w:rsid w:val="00320AE0"/>
    <w:rsid w:val="00320BE3"/>
    <w:rsid w:val="00321382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654"/>
    <w:rsid w:val="00337136"/>
    <w:rsid w:val="0034074D"/>
    <w:rsid w:val="00340D78"/>
    <w:rsid w:val="003411B9"/>
    <w:rsid w:val="0034157E"/>
    <w:rsid w:val="003416E6"/>
    <w:rsid w:val="003419F5"/>
    <w:rsid w:val="00341E00"/>
    <w:rsid w:val="003428F0"/>
    <w:rsid w:val="003436AF"/>
    <w:rsid w:val="0034551E"/>
    <w:rsid w:val="00345823"/>
    <w:rsid w:val="003467DC"/>
    <w:rsid w:val="00347375"/>
    <w:rsid w:val="00347F0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5019"/>
    <w:rsid w:val="0035624E"/>
    <w:rsid w:val="0035635D"/>
    <w:rsid w:val="00356835"/>
    <w:rsid w:val="00356C97"/>
    <w:rsid w:val="00356D87"/>
    <w:rsid w:val="00357706"/>
    <w:rsid w:val="0035799D"/>
    <w:rsid w:val="00357B0B"/>
    <w:rsid w:val="00360FE8"/>
    <w:rsid w:val="00361943"/>
    <w:rsid w:val="003624A2"/>
    <w:rsid w:val="0036264A"/>
    <w:rsid w:val="003626B2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639"/>
    <w:rsid w:val="0036678C"/>
    <w:rsid w:val="003669BA"/>
    <w:rsid w:val="0036707B"/>
    <w:rsid w:val="003672D1"/>
    <w:rsid w:val="0036746A"/>
    <w:rsid w:val="00367D86"/>
    <w:rsid w:val="00367F78"/>
    <w:rsid w:val="00370329"/>
    <w:rsid w:val="00370501"/>
    <w:rsid w:val="00370686"/>
    <w:rsid w:val="0037078B"/>
    <w:rsid w:val="00370B5C"/>
    <w:rsid w:val="00370C4A"/>
    <w:rsid w:val="00371ABD"/>
    <w:rsid w:val="003720CC"/>
    <w:rsid w:val="00372992"/>
    <w:rsid w:val="00372A3D"/>
    <w:rsid w:val="00372A94"/>
    <w:rsid w:val="0037310A"/>
    <w:rsid w:val="00373FC4"/>
    <w:rsid w:val="003748B8"/>
    <w:rsid w:val="00374D11"/>
    <w:rsid w:val="00374F39"/>
    <w:rsid w:val="003753E5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BB3"/>
    <w:rsid w:val="00381F6F"/>
    <w:rsid w:val="0038210F"/>
    <w:rsid w:val="003821A2"/>
    <w:rsid w:val="003826B1"/>
    <w:rsid w:val="00384057"/>
    <w:rsid w:val="00384511"/>
    <w:rsid w:val="00385780"/>
    <w:rsid w:val="003867AC"/>
    <w:rsid w:val="00386E63"/>
    <w:rsid w:val="00387603"/>
    <w:rsid w:val="00387A11"/>
    <w:rsid w:val="0039013C"/>
    <w:rsid w:val="00390F1E"/>
    <w:rsid w:val="00390F4E"/>
    <w:rsid w:val="0039138F"/>
    <w:rsid w:val="00391CB8"/>
    <w:rsid w:val="00391D8B"/>
    <w:rsid w:val="00391DBA"/>
    <w:rsid w:val="00392465"/>
    <w:rsid w:val="00393273"/>
    <w:rsid w:val="003934D8"/>
    <w:rsid w:val="00393764"/>
    <w:rsid w:val="003939BB"/>
    <w:rsid w:val="00393C13"/>
    <w:rsid w:val="003942AE"/>
    <w:rsid w:val="003945AA"/>
    <w:rsid w:val="003947F1"/>
    <w:rsid w:val="003950A1"/>
    <w:rsid w:val="00395877"/>
    <w:rsid w:val="00395EFA"/>
    <w:rsid w:val="0039738A"/>
    <w:rsid w:val="003977F9"/>
    <w:rsid w:val="00397AC6"/>
    <w:rsid w:val="00397BBD"/>
    <w:rsid w:val="00397C6A"/>
    <w:rsid w:val="003A0155"/>
    <w:rsid w:val="003A0C83"/>
    <w:rsid w:val="003A17F2"/>
    <w:rsid w:val="003A18D3"/>
    <w:rsid w:val="003A2C91"/>
    <w:rsid w:val="003A2FF3"/>
    <w:rsid w:val="003A3193"/>
    <w:rsid w:val="003A324C"/>
    <w:rsid w:val="003A39BE"/>
    <w:rsid w:val="003A3BCA"/>
    <w:rsid w:val="003A3DE1"/>
    <w:rsid w:val="003A4901"/>
    <w:rsid w:val="003A4B33"/>
    <w:rsid w:val="003A5207"/>
    <w:rsid w:val="003A5208"/>
    <w:rsid w:val="003A606D"/>
    <w:rsid w:val="003A7B4B"/>
    <w:rsid w:val="003A7E26"/>
    <w:rsid w:val="003A7F92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66C"/>
    <w:rsid w:val="003B4809"/>
    <w:rsid w:val="003B4E5E"/>
    <w:rsid w:val="003B534D"/>
    <w:rsid w:val="003B5D69"/>
    <w:rsid w:val="003B712E"/>
    <w:rsid w:val="003B7DF8"/>
    <w:rsid w:val="003C08D7"/>
    <w:rsid w:val="003C24AC"/>
    <w:rsid w:val="003C2CA8"/>
    <w:rsid w:val="003C2EF6"/>
    <w:rsid w:val="003C409E"/>
    <w:rsid w:val="003C477F"/>
    <w:rsid w:val="003C4DE3"/>
    <w:rsid w:val="003C5048"/>
    <w:rsid w:val="003C5146"/>
    <w:rsid w:val="003C560C"/>
    <w:rsid w:val="003C67EB"/>
    <w:rsid w:val="003C6D2E"/>
    <w:rsid w:val="003C78E2"/>
    <w:rsid w:val="003C7B2B"/>
    <w:rsid w:val="003D0F4A"/>
    <w:rsid w:val="003D2ECD"/>
    <w:rsid w:val="003D39FD"/>
    <w:rsid w:val="003D412F"/>
    <w:rsid w:val="003D4CF7"/>
    <w:rsid w:val="003D589F"/>
    <w:rsid w:val="003D5C00"/>
    <w:rsid w:val="003D66A6"/>
    <w:rsid w:val="003D67A5"/>
    <w:rsid w:val="003D699A"/>
    <w:rsid w:val="003D6D42"/>
    <w:rsid w:val="003E02B6"/>
    <w:rsid w:val="003E04FC"/>
    <w:rsid w:val="003E0758"/>
    <w:rsid w:val="003E08F4"/>
    <w:rsid w:val="003E098E"/>
    <w:rsid w:val="003E0EB3"/>
    <w:rsid w:val="003E0F74"/>
    <w:rsid w:val="003E1D4F"/>
    <w:rsid w:val="003E2489"/>
    <w:rsid w:val="003E267D"/>
    <w:rsid w:val="003E2680"/>
    <w:rsid w:val="003E359B"/>
    <w:rsid w:val="003E3991"/>
    <w:rsid w:val="003E3B5B"/>
    <w:rsid w:val="003E3BCC"/>
    <w:rsid w:val="003E3F4C"/>
    <w:rsid w:val="003E5515"/>
    <w:rsid w:val="003E5A0E"/>
    <w:rsid w:val="003E6800"/>
    <w:rsid w:val="003E6866"/>
    <w:rsid w:val="003E6D0D"/>
    <w:rsid w:val="003E7C01"/>
    <w:rsid w:val="003E7F24"/>
    <w:rsid w:val="003E7F6E"/>
    <w:rsid w:val="003F000D"/>
    <w:rsid w:val="003F0A62"/>
    <w:rsid w:val="003F1608"/>
    <w:rsid w:val="003F1F86"/>
    <w:rsid w:val="003F280C"/>
    <w:rsid w:val="003F2855"/>
    <w:rsid w:val="003F55C1"/>
    <w:rsid w:val="003F5B1F"/>
    <w:rsid w:val="003F6C4A"/>
    <w:rsid w:val="003F7891"/>
    <w:rsid w:val="003F79CA"/>
    <w:rsid w:val="003F7D5A"/>
    <w:rsid w:val="003F7F28"/>
    <w:rsid w:val="004007B9"/>
    <w:rsid w:val="00400AA9"/>
    <w:rsid w:val="00400EA3"/>
    <w:rsid w:val="0040163C"/>
    <w:rsid w:val="004016C7"/>
    <w:rsid w:val="00401E5A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1028F"/>
    <w:rsid w:val="0041060A"/>
    <w:rsid w:val="004108CF"/>
    <w:rsid w:val="00410B2C"/>
    <w:rsid w:val="00411C8F"/>
    <w:rsid w:val="00411FDE"/>
    <w:rsid w:val="00412424"/>
    <w:rsid w:val="00412CF9"/>
    <w:rsid w:val="00412E66"/>
    <w:rsid w:val="004135D6"/>
    <w:rsid w:val="00413854"/>
    <w:rsid w:val="004139A1"/>
    <w:rsid w:val="00413E1F"/>
    <w:rsid w:val="00413EDF"/>
    <w:rsid w:val="0041575E"/>
    <w:rsid w:val="0041604A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1F66"/>
    <w:rsid w:val="00422195"/>
    <w:rsid w:val="00422BA8"/>
    <w:rsid w:val="00422BAD"/>
    <w:rsid w:val="00423A9C"/>
    <w:rsid w:val="00423BFC"/>
    <w:rsid w:val="00423C51"/>
    <w:rsid w:val="00424130"/>
    <w:rsid w:val="00424550"/>
    <w:rsid w:val="00424B9C"/>
    <w:rsid w:val="00424C19"/>
    <w:rsid w:val="00425029"/>
    <w:rsid w:val="004256A0"/>
    <w:rsid w:val="004258DF"/>
    <w:rsid w:val="00425CDE"/>
    <w:rsid w:val="0042603C"/>
    <w:rsid w:val="004260D7"/>
    <w:rsid w:val="004276EA"/>
    <w:rsid w:val="00430711"/>
    <w:rsid w:val="00430C53"/>
    <w:rsid w:val="00431669"/>
    <w:rsid w:val="00431690"/>
    <w:rsid w:val="00431FED"/>
    <w:rsid w:val="004327F6"/>
    <w:rsid w:val="004329E1"/>
    <w:rsid w:val="00433613"/>
    <w:rsid w:val="00433807"/>
    <w:rsid w:val="00433DAE"/>
    <w:rsid w:val="00435657"/>
    <w:rsid w:val="0043595E"/>
    <w:rsid w:val="00435E6E"/>
    <w:rsid w:val="0043684A"/>
    <w:rsid w:val="00436DF5"/>
    <w:rsid w:val="0044063A"/>
    <w:rsid w:val="004410E6"/>
    <w:rsid w:val="00442124"/>
    <w:rsid w:val="0044236E"/>
    <w:rsid w:val="00443312"/>
    <w:rsid w:val="004437C2"/>
    <w:rsid w:val="004439C4"/>
    <w:rsid w:val="00443DAB"/>
    <w:rsid w:val="0044417F"/>
    <w:rsid w:val="0044691D"/>
    <w:rsid w:val="00446B60"/>
    <w:rsid w:val="00447117"/>
    <w:rsid w:val="0044780A"/>
    <w:rsid w:val="00447D0D"/>
    <w:rsid w:val="00447DF2"/>
    <w:rsid w:val="00450131"/>
    <w:rsid w:val="00450734"/>
    <w:rsid w:val="00450E73"/>
    <w:rsid w:val="00451686"/>
    <w:rsid w:val="004518E8"/>
    <w:rsid w:val="004518EE"/>
    <w:rsid w:val="004521F6"/>
    <w:rsid w:val="004526DD"/>
    <w:rsid w:val="0045277D"/>
    <w:rsid w:val="00452832"/>
    <w:rsid w:val="00452E24"/>
    <w:rsid w:val="004531DE"/>
    <w:rsid w:val="00453B2C"/>
    <w:rsid w:val="00453E70"/>
    <w:rsid w:val="00454148"/>
    <w:rsid w:val="00454269"/>
    <w:rsid w:val="00454531"/>
    <w:rsid w:val="0045473C"/>
    <w:rsid w:val="004548E9"/>
    <w:rsid w:val="00454DE0"/>
    <w:rsid w:val="00454E33"/>
    <w:rsid w:val="00454F14"/>
    <w:rsid w:val="00455566"/>
    <w:rsid w:val="00455914"/>
    <w:rsid w:val="004568B3"/>
    <w:rsid w:val="00456917"/>
    <w:rsid w:val="0045715A"/>
    <w:rsid w:val="004578EA"/>
    <w:rsid w:val="00457A51"/>
    <w:rsid w:val="00457AD1"/>
    <w:rsid w:val="0046053D"/>
    <w:rsid w:val="004605F3"/>
    <w:rsid w:val="00460C16"/>
    <w:rsid w:val="00460F06"/>
    <w:rsid w:val="004629FB"/>
    <w:rsid w:val="0046379C"/>
    <w:rsid w:val="00463C70"/>
    <w:rsid w:val="00464B80"/>
    <w:rsid w:val="00464BAC"/>
    <w:rsid w:val="004658EE"/>
    <w:rsid w:val="004659B8"/>
    <w:rsid w:val="00466DBF"/>
    <w:rsid w:val="00467AE7"/>
    <w:rsid w:val="00467CED"/>
    <w:rsid w:val="00470027"/>
    <w:rsid w:val="0047022D"/>
    <w:rsid w:val="004713F5"/>
    <w:rsid w:val="0047180C"/>
    <w:rsid w:val="00471916"/>
    <w:rsid w:val="00472029"/>
    <w:rsid w:val="004723A0"/>
    <w:rsid w:val="004725E3"/>
    <w:rsid w:val="004731AA"/>
    <w:rsid w:val="004731E7"/>
    <w:rsid w:val="00473381"/>
    <w:rsid w:val="004736AE"/>
    <w:rsid w:val="00473C78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327"/>
    <w:rsid w:val="004826CD"/>
    <w:rsid w:val="00482710"/>
    <w:rsid w:val="00482900"/>
    <w:rsid w:val="00484353"/>
    <w:rsid w:val="004844DD"/>
    <w:rsid w:val="004845D3"/>
    <w:rsid w:val="004849B3"/>
    <w:rsid w:val="00485308"/>
    <w:rsid w:val="004858BB"/>
    <w:rsid w:val="00485D57"/>
    <w:rsid w:val="00486144"/>
    <w:rsid w:val="00486B43"/>
    <w:rsid w:val="00487026"/>
    <w:rsid w:val="00487347"/>
    <w:rsid w:val="00487351"/>
    <w:rsid w:val="00487408"/>
    <w:rsid w:val="00490374"/>
    <w:rsid w:val="004907F5"/>
    <w:rsid w:val="00490B97"/>
    <w:rsid w:val="00491152"/>
    <w:rsid w:val="0049189E"/>
    <w:rsid w:val="00491D5E"/>
    <w:rsid w:val="004927E7"/>
    <w:rsid w:val="004929F9"/>
    <w:rsid w:val="00492D58"/>
    <w:rsid w:val="00492EA1"/>
    <w:rsid w:val="0049340E"/>
    <w:rsid w:val="00493768"/>
    <w:rsid w:val="00493886"/>
    <w:rsid w:val="00493FA4"/>
    <w:rsid w:val="004943C0"/>
    <w:rsid w:val="004950F1"/>
    <w:rsid w:val="0049539F"/>
    <w:rsid w:val="0049591E"/>
    <w:rsid w:val="004959F2"/>
    <w:rsid w:val="00495A5C"/>
    <w:rsid w:val="004962E3"/>
    <w:rsid w:val="004968C6"/>
    <w:rsid w:val="00496BE8"/>
    <w:rsid w:val="004A01F2"/>
    <w:rsid w:val="004A1870"/>
    <w:rsid w:val="004A1BFF"/>
    <w:rsid w:val="004A208F"/>
    <w:rsid w:val="004A23E2"/>
    <w:rsid w:val="004A244F"/>
    <w:rsid w:val="004A24DF"/>
    <w:rsid w:val="004A2E1F"/>
    <w:rsid w:val="004A37A1"/>
    <w:rsid w:val="004A46FF"/>
    <w:rsid w:val="004A4904"/>
    <w:rsid w:val="004A5CE3"/>
    <w:rsid w:val="004A6020"/>
    <w:rsid w:val="004A6CE2"/>
    <w:rsid w:val="004A6D6F"/>
    <w:rsid w:val="004A6F37"/>
    <w:rsid w:val="004A72C8"/>
    <w:rsid w:val="004A7F2D"/>
    <w:rsid w:val="004B02BC"/>
    <w:rsid w:val="004B02BD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5B99"/>
    <w:rsid w:val="004B668A"/>
    <w:rsid w:val="004B6F42"/>
    <w:rsid w:val="004B74B7"/>
    <w:rsid w:val="004B78B7"/>
    <w:rsid w:val="004B7A20"/>
    <w:rsid w:val="004B7E3E"/>
    <w:rsid w:val="004B7E79"/>
    <w:rsid w:val="004C01E5"/>
    <w:rsid w:val="004C04BB"/>
    <w:rsid w:val="004C0A85"/>
    <w:rsid w:val="004C0B2A"/>
    <w:rsid w:val="004C140E"/>
    <w:rsid w:val="004C16EA"/>
    <w:rsid w:val="004C1A80"/>
    <w:rsid w:val="004C1A94"/>
    <w:rsid w:val="004C2FFE"/>
    <w:rsid w:val="004C311F"/>
    <w:rsid w:val="004C4A53"/>
    <w:rsid w:val="004C5071"/>
    <w:rsid w:val="004C56AF"/>
    <w:rsid w:val="004C589B"/>
    <w:rsid w:val="004C5D1F"/>
    <w:rsid w:val="004C620F"/>
    <w:rsid w:val="004C719E"/>
    <w:rsid w:val="004C7428"/>
    <w:rsid w:val="004D028E"/>
    <w:rsid w:val="004D0D15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0DD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E04C2"/>
    <w:rsid w:val="004E0932"/>
    <w:rsid w:val="004E0E29"/>
    <w:rsid w:val="004E1000"/>
    <w:rsid w:val="004E1F84"/>
    <w:rsid w:val="004E29E4"/>
    <w:rsid w:val="004E34F6"/>
    <w:rsid w:val="004E35DE"/>
    <w:rsid w:val="004E3AB4"/>
    <w:rsid w:val="004E3E9A"/>
    <w:rsid w:val="004E41F3"/>
    <w:rsid w:val="004E43AF"/>
    <w:rsid w:val="004E44B7"/>
    <w:rsid w:val="004E46D5"/>
    <w:rsid w:val="004E5105"/>
    <w:rsid w:val="004E559C"/>
    <w:rsid w:val="004E58EF"/>
    <w:rsid w:val="004E5BD5"/>
    <w:rsid w:val="004E6078"/>
    <w:rsid w:val="004E6C45"/>
    <w:rsid w:val="004E79BC"/>
    <w:rsid w:val="004E7AE4"/>
    <w:rsid w:val="004F0669"/>
    <w:rsid w:val="004F1841"/>
    <w:rsid w:val="004F1D1F"/>
    <w:rsid w:val="004F2286"/>
    <w:rsid w:val="004F25DE"/>
    <w:rsid w:val="004F263C"/>
    <w:rsid w:val="004F2BDF"/>
    <w:rsid w:val="004F3657"/>
    <w:rsid w:val="004F3E54"/>
    <w:rsid w:val="004F4150"/>
    <w:rsid w:val="004F43A4"/>
    <w:rsid w:val="004F45B6"/>
    <w:rsid w:val="004F4AF7"/>
    <w:rsid w:val="004F4DA3"/>
    <w:rsid w:val="004F51E9"/>
    <w:rsid w:val="004F5298"/>
    <w:rsid w:val="004F55DE"/>
    <w:rsid w:val="004F60D0"/>
    <w:rsid w:val="004F663A"/>
    <w:rsid w:val="004F6688"/>
    <w:rsid w:val="004F6C11"/>
    <w:rsid w:val="004F74B3"/>
    <w:rsid w:val="004F74EF"/>
    <w:rsid w:val="004F78B5"/>
    <w:rsid w:val="004F7AC0"/>
    <w:rsid w:val="004F7CBD"/>
    <w:rsid w:val="004F7E6F"/>
    <w:rsid w:val="0050065C"/>
    <w:rsid w:val="005019AC"/>
    <w:rsid w:val="005019F2"/>
    <w:rsid w:val="00502469"/>
    <w:rsid w:val="0050250E"/>
    <w:rsid w:val="00502952"/>
    <w:rsid w:val="00502CF5"/>
    <w:rsid w:val="00503484"/>
    <w:rsid w:val="00503789"/>
    <w:rsid w:val="00503A26"/>
    <w:rsid w:val="00504417"/>
    <w:rsid w:val="00506377"/>
    <w:rsid w:val="00506484"/>
    <w:rsid w:val="0050690A"/>
    <w:rsid w:val="00506D43"/>
    <w:rsid w:val="00507327"/>
    <w:rsid w:val="005073C3"/>
    <w:rsid w:val="0050755A"/>
    <w:rsid w:val="005107F5"/>
    <w:rsid w:val="00510A0F"/>
    <w:rsid w:val="00510FE3"/>
    <w:rsid w:val="00511104"/>
    <w:rsid w:val="00511755"/>
    <w:rsid w:val="00511A75"/>
    <w:rsid w:val="0051297D"/>
    <w:rsid w:val="00513548"/>
    <w:rsid w:val="00513AE3"/>
    <w:rsid w:val="00513BF3"/>
    <w:rsid w:val="00514077"/>
    <w:rsid w:val="0051512E"/>
    <w:rsid w:val="0051575B"/>
    <w:rsid w:val="00517A0A"/>
    <w:rsid w:val="00517EB8"/>
    <w:rsid w:val="0052097B"/>
    <w:rsid w:val="00520C61"/>
    <w:rsid w:val="00520F80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992"/>
    <w:rsid w:val="00525D57"/>
    <w:rsid w:val="00525D7E"/>
    <w:rsid w:val="00525FB1"/>
    <w:rsid w:val="00526EFC"/>
    <w:rsid w:val="00527792"/>
    <w:rsid w:val="005306A6"/>
    <w:rsid w:val="00530992"/>
    <w:rsid w:val="00530C32"/>
    <w:rsid w:val="00531542"/>
    <w:rsid w:val="0053221D"/>
    <w:rsid w:val="0053229E"/>
    <w:rsid w:val="00532F2B"/>
    <w:rsid w:val="00533277"/>
    <w:rsid w:val="00533598"/>
    <w:rsid w:val="0053388D"/>
    <w:rsid w:val="00533DF1"/>
    <w:rsid w:val="005340C7"/>
    <w:rsid w:val="00534194"/>
    <w:rsid w:val="0053425B"/>
    <w:rsid w:val="0053456F"/>
    <w:rsid w:val="00534E01"/>
    <w:rsid w:val="005351B2"/>
    <w:rsid w:val="00536165"/>
    <w:rsid w:val="00536EE8"/>
    <w:rsid w:val="0053703B"/>
    <w:rsid w:val="0053735F"/>
    <w:rsid w:val="00537A6F"/>
    <w:rsid w:val="005409F4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502F"/>
    <w:rsid w:val="0054599B"/>
    <w:rsid w:val="00545A1E"/>
    <w:rsid w:val="00545F6B"/>
    <w:rsid w:val="005461AF"/>
    <w:rsid w:val="005461E8"/>
    <w:rsid w:val="00546F75"/>
    <w:rsid w:val="0054708F"/>
    <w:rsid w:val="00547A58"/>
    <w:rsid w:val="0055054F"/>
    <w:rsid w:val="00550565"/>
    <w:rsid w:val="005507EA"/>
    <w:rsid w:val="00550D0E"/>
    <w:rsid w:val="00551145"/>
    <w:rsid w:val="00551250"/>
    <w:rsid w:val="00552095"/>
    <w:rsid w:val="0055264B"/>
    <w:rsid w:val="00552753"/>
    <w:rsid w:val="00553571"/>
    <w:rsid w:val="00553B82"/>
    <w:rsid w:val="00553CFB"/>
    <w:rsid w:val="00554593"/>
    <w:rsid w:val="0055500A"/>
    <w:rsid w:val="00555911"/>
    <w:rsid w:val="00555F78"/>
    <w:rsid w:val="0055672D"/>
    <w:rsid w:val="00556858"/>
    <w:rsid w:val="00556E9A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5281"/>
    <w:rsid w:val="005655E6"/>
    <w:rsid w:val="00566451"/>
    <w:rsid w:val="00567B5E"/>
    <w:rsid w:val="00567CD3"/>
    <w:rsid w:val="00567D23"/>
    <w:rsid w:val="00570C26"/>
    <w:rsid w:val="0057274D"/>
    <w:rsid w:val="00573CED"/>
    <w:rsid w:val="00573D43"/>
    <w:rsid w:val="00574D2A"/>
    <w:rsid w:val="0057505E"/>
    <w:rsid w:val="00576046"/>
    <w:rsid w:val="005762F7"/>
    <w:rsid w:val="00576334"/>
    <w:rsid w:val="005775B9"/>
    <w:rsid w:val="0057793E"/>
    <w:rsid w:val="00577D71"/>
    <w:rsid w:val="00581211"/>
    <w:rsid w:val="00582EFF"/>
    <w:rsid w:val="00583428"/>
    <w:rsid w:val="00583F7C"/>
    <w:rsid w:val="0058476D"/>
    <w:rsid w:val="00585579"/>
    <w:rsid w:val="00585A77"/>
    <w:rsid w:val="0058608F"/>
    <w:rsid w:val="005864A8"/>
    <w:rsid w:val="00586C2E"/>
    <w:rsid w:val="00586CB2"/>
    <w:rsid w:val="00586FCC"/>
    <w:rsid w:val="00587171"/>
    <w:rsid w:val="00590566"/>
    <w:rsid w:val="00590DD8"/>
    <w:rsid w:val="00591346"/>
    <w:rsid w:val="0059134F"/>
    <w:rsid w:val="0059166A"/>
    <w:rsid w:val="0059203E"/>
    <w:rsid w:val="005923D5"/>
    <w:rsid w:val="00592F77"/>
    <w:rsid w:val="005932B4"/>
    <w:rsid w:val="00593F79"/>
    <w:rsid w:val="005945E5"/>
    <w:rsid w:val="00594935"/>
    <w:rsid w:val="00595478"/>
    <w:rsid w:val="00595570"/>
    <w:rsid w:val="00595611"/>
    <w:rsid w:val="0059570A"/>
    <w:rsid w:val="0059570C"/>
    <w:rsid w:val="00595889"/>
    <w:rsid w:val="00595A87"/>
    <w:rsid w:val="00595B3C"/>
    <w:rsid w:val="00596A29"/>
    <w:rsid w:val="00597430"/>
    <w:rsid w:val="005979CA"/>
    <w:rsid w:val="005A0B32"/>
    <w:rsid w:val="005A1217"/>
    <w:rsid w:val="005A141A"/>
    <w:rsid w:val="005A14E8"/>
    <w:rsid w:val="005A1D2C"/>
    <w:rsid w:val="005A1D88"/>
    <w:rsid w:val="005A20E2"/>
    <w:rsid w:val="005A2FD5"/>
    <w:rsid w:val="005A3265"/>
    <w:rsid w:val="005A3611"/>
    <w:rsid w:val="005A37B6"/>
    <w:rsid w:val="005A3993"/>
    <w:rsid w:val="005A39D7"/>
    <w:rsid w:val="005A4265"/>
    <w:rsid w:val="005A4F18"/>
    <w:rsid w:val="005A5205"/>
    <w:rsid w:val="005A5954"/>
    <w:rsid w:val="005B0203"/>
    <w:rsid w:val="005B02EC"/>
    <w:rsid w:val="005B02F8"/>
    <w:rsid w:val="005B1B97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C014E"/>
    <w:rsid w:val="005C0D35"/>
    <w:rsid w:val="005C0E9F"/>
    <w:rsid w:val="005C12A2"/>
    <w:rsid w:val="005C18BC"/>
    <w:rsid w:val="005C1993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4A29"/>
    <w:rsid w:val="005C5A40"/>
    <w:rsid w:val="005C5C9B"/>
    <w:rsid w:val="005C5F37"/>
    <w:rsid w:val="005C6281"/>
    <w:rsid w:val="005C6339"/>
    <w:rsid w:val="005C6423"/>
    <w:rsid w:val="005C6A4E"/>
    <w:rsid w:val="005C6C39"/>
    <w:rsid w:val="005C6F08"/>
    <w:rsid w:val="005D183C"/>
    <w:rsid w:val="005D1ACE"/>
    <w:rsid w:val="005D2162"/>
    <w:rsid w:val="005D2A43"/>
    <w:rsid w:val="005D2AEF"/>
    <w:rsid w:val="005D2CBF"/>
    <w:rsid w:val="005D2EBE"/>
    <w:rsid w:val="005D3A34"/>
    <w:rsid w:val="005D4060"/>
    <w:rsid w:val="005D4F8E"/>
    <w:rsid w:val="005D5151"/>
    <w:rsid w:val="005D5FCA"/>
    <w:rsid w:val="005D6971"/>
    <w:rsid w:val="005D6D3C"/>
    <w:rsid w:val="005D705D"/>
    <w:rsid w:val="005D738A"/>
    <w:rsid w:val="005D7D8E"/>
    <w:rsid w:val="005E0053"/>
    <w:rsid w:val="005E0615"/>
    <w:rsid w:val="005E19F2"/>
    <w:rsid w:val="005E1D13"/>
    <w:rsid w:val="005E23E2"/>
    <w:rsid w:val="005E242B"/>
    <w:rsid w:val="005E27D4"/>
    <w:rsid w:val="005E397A"/>
    <w:rsid w:val="005E4456"/>
    <w:rsid w:val="005E4AC0"/>
    <w:rsid w:val="005E5213"/>
    <w:rsid w:val="005E5397"/>
    <w:rsid w:val="005E658A"/>
    <w:rsid w:val="005E6750"/>
    <w:rsid w:val="005E67A6"/>
    <w:rsid w:val="005E725E"/>
    <w:rsid w:val="005E7F00"/>
    <w:rsid w:val="005F01B7"/>
    <w:rsid w:val="005F0428"/>
    <w:rsid w:val="005F127F"/>
    <w:rsid w:val="005F134D"/>
    <w:rsid w:val="005F1966"/>
    <w:rsid w:val="005F26F7"/>
    <w:rsid w:val="005F28CB"/>
    <w:rsid w:val="005F37A4"/>
    <w:rsid w:val="005F3B4F"/>
    <w:rsid w:val="005F3D77"/>
    <w:rsid w:val="005F418E"/>
    <w:rsid w:val="005F53D2"/>
    <w:rsid w:val="005F5405"/>
    <w:rsid w:val="005F563B"/>
    <w:rsid w:val="005F6B9D"/>
    <w:rsid w:val="005F7C50"/>
    <w:rsid w:val="005F7E32"/>
    <w:rsid w:val="006000A8"/>
    <w:rsid w:val="006006DF"/>
    <w:rsid w:val="0060148F"/>
    <w:rsid w:val="006015D2"/>
    <w:rsid w:val="00601896"/>
    <w:rsid w:val="00601A29"/>
    <w:rsid w:val="00602EA3"/>
    <w:rsid w:val="00603003"/>
    <w:rsid w:val="006035BF"/>
    <w:rsid w:val="00603E5A"/>
    <w:rsid w:val="006041CB"/>
    <w:rsid w:val="00604996"/>
    <w:rsid w:val="00605111"/>
    <w:rsid w:val="006054D9"/>
    <w:rsid w:val="0060597A"/>
    <w:rsid w:val="006059B0"/>
    <w:rsid w:val="0060612D"/>
    <w:rsid w:val="006065FE"/>
    <w:rsid w:val="00607E1B"/>
    <w:rsid w:val="00610DDA"/>
    <w:rsid w:val="006110BB"/>
    <w:rsid w:val="006125C5"/>
    <w:rsid w:val="00612B60"/>
    <w:rsid w:val="0061417F"/>
    <w:rsid w:val="00614329"/>
    <w:rsid w:val="006146C3"/>
    <w:rsid w:val="00614D57"/>
    <w:rsid w:val="0061537B"/>
    <w:rsid w:val="006154D6"/>
    <w:rsid w:val="00615C62"/>
    <w:rsid w:val="00616191"/>
    <w:rsid w:val="00617B16"/>
    <w:rsid w:val="00620917"/>
    <w:rsid w:val="006213A1"/>
    <w:rsid w:val="0062159A"/>
    <w:rsid w:val="00622271"/>
    <w:rsid w:val="00622860"/>
    <w:rsid w:val="00622C87"/>
    <w:rsid w:val="00623147"/>
    <w:rsid w:val="0062369E"/>
    <w:rsid w:val="006237B2"/>
    <w:rsid w:val="00623D2B"/>
    <w:rsid w:val="00624005"/>
    <w:rsid w:val="0062427B"/>
    <w:rsid w:val="00624FE9"/>
    <w:rsid w:val="00625ECC"/>
    <w:rsid w:val="0063116E"/>
    <w:rsid w:val="006312E0"/>
    <w:rsid w:val="006313E9"/>
    <w:rsid w:val="00631532"/>
    <w:rsid w:val="006318DB"/>
    <w:rsid w:val="006320AA"/>
    <w:rsid w:val="00633156"/>
    <w:rsid w:val="0063318A"/>
    <w:rsid w:val="00633CE9"/>
    <w:rsid w:val="00633F5D"/>
    <w:rsid w:val="00633F80"/>
    <w:rsid w:val="0063483B"/>
    <w:rsid w:val="00634CC6"/>
    <w:rsid w:val="0063572D"/>
    <w:rsid w:val="00635C87"/>
    <w:rsid w:val="00635D69"/>
    <w:rsid w:val="00636135"/>
    <w:rsid w:val="0063689F"/>
    <w:rsid w:val="0063697F"/>
    <w:rsid w:val="0063734A"/>
    <w:rsid w:val="006409F1"/>
    <w:rsid w:val="0064106E"/>
    <w:rsid w:val="00641175"/>
    <w:rsid w:val="006411DC"/>
    <w:rsid w:val="0064130E"/>
    <w:rsid w:val="006423C3"/>
    <w:rsid w:val="00642C3D"/>
    <w:rsid w:val="00643450"/>
    <w:rsid w:val="006434B8"/>
    <w:rsid w:val="0064467D"/>
    <w:rsid w:val="006447E9"/>
    <w:rsid w:val="00644CD8"/>
    <w:rsid w:val="00644E33"/>
    <w:rsid w:val="00645E42"/>
    <w:rsid w:val="006471C6"/>
    <w:rsid w:val="00647B85"/>
    <w:rsid w:val="00650278"/>
    <w:rsid w:val="00650EC8"/>
    <w:rsid w:val="0065223B"/>
    <w:rsid w:val="006523A1"/>
    <w:rsid w:val="006527D2"/>
    <w:rsid w:val="00653086"/>
    <w:rsid w:val="006531F8"/>
    <w:rsid w:val="0065435A"/>
    <w:rsid w:val="00654790"/>
    <w:rsid w:val="00654811"/>
    <w:rsid w:val="006554A8"/>
    <w:rsid w:val="00655B65"/>
    <w:rsid w:val="0065659E"/>
    <w:rsid w:val="006576E2"/>
    <w:rsid w:val="00657D5D"/>
    <w:rsid w:val="00657FA2"/>
    <w:rsid w:val="0066018E"/>
    <w:rsid w:val="00660243"/>
    <w:rsid w:val="00660E2C"/>
    <w:rsid w:val="00661199"/>
    <w:rsid w:val="00661C2A"/>
    <w:rsid w:val="00662B08"/>
    <w:rsid w:val="00662EA3"/>
    <w:rsid w:val="0066332E"/>
    <w:rsid w:val="006646C6"/>
    <w:rsid w:val="00665617"/>
    <w:rsid w:val="00665BD2"/>
    <w:rsid w:val="00666750"/>
    <w:rsid w:val="0066689E"/>
    <w:rsid w:val="00667055"/>
    <w:rsid w:val="006675B0"/>
    <w:rsid w:val="00667B42"/>
    <w:rsid w:val="00671512"/>
    <w:rsid w:val="00671A20"/>
    <w:rsid w:val="00671BD5"/>
    <w:rsid w:val="0067233E"/>
    <w:rsid w:val="00672562"/>
    <w:rsid w:val="006725F2"/>
    <w:rsid w:val="00672712"/>
    <w:rsid w:val="00672CBC"/>
    <w:rsid w:val="006733A3"/>
    <w:rsid w:val="006733BE"/>
    <w:rsid w:val="006748E1"/>
    <w:rsid w:val="00674D0F"/>
    <w:rsid w:val="00675191"/>
    <w:rsid w:val="00675680"/>
    <w:rsid w:val="006759CA"/>
    <w:rsid w:val="00675FBA"/>
    <w:rsid w:val="00676DEC"/>
    <w:rsid w:val="00676E47"/>
    <w:rsid w:val="006774F5"/>
    <w:rsid w:val="00677843"/>
    <w:rsid w:val="00677879"/>
    <w:rsid w:val="00680466"/>
    <w:rsid w:val="00680979"/>
    <w:rsid w:val="00680CEF"/>
    <w:rsid w:val="006814A7"/>
    <w:rsid w:val="0068187F"/>
    <w:rsid w:val="00681E3E"/>
    <w:rsid w:val="00681F2B"/>
    <w:rsid w:val="00682300"/>
    <w:rsid w:val="006823B0"/>
    <w:rsid w:val="00683094"/>
    <w:rsid w:val="0068309D"/>
    <w:rsid w:val="00684542"/>
    <w:rsid w:val="006847AF"/>
    <w:rsid w:val="00684A53"/>
    <w:rsid w:val="00684A7E"/>
    <w:rsid w:val="00685311"/>
    <w:rsid w:val="006856C2"/>
    <w:rsid w:val="00685B56"/>
    <w:rsid w:val="0068695D"/>
    <w:rsid w:val="00687006"/>
    <w:rsid w:val="006872E2"/>
    <w:rsid w:val="006877DD"/>
    <w:rsid w:val="0069060B"/>
    <w:rsid w:val="00690816"/>
    <w:rsid w:val="006908AF"/>
    <w:rsid w:val="00690AE5"/>
    <w:rsid w:val="00691103"/>
    <w:rsid w:val="006913F7"/>
    <w:rsid w:val="0069165A"/>
    <w:rsid w:val="006925AA"/>
    <w:rsid w:val="006927AB"/>
    <w:rsid w:val="0069310E"/>
    <w:rsid w:val="00693464"/>
    <w:rsid w:val="00693469"/>
    <w:rsid w:val="00693AA6"/>
    <w:rsid w:val="00693BE0"/>
    <w:rsid w:val="00694357"/>
    <w:rsid w:val="0069442E"/>
    <w:rsid w:val="006944E0"/>
    <w:rsid w:val="006947B1"/>
    <w:rsid w:val="0069509E"/>
    <w:rsid w:val="0069596A"/>
    <w:rsid w:val="00695D30"/>
    <w:rsid w:val="0069773C"/>
    <w:rsid w:val="006A036F"/>
    <w:rsid w:val="006A08D1"/>
    <w:rsid w:val="006A0DFB"/>
    <w:rsid w:val="006A1097"/>
    <w:rsid w:val="006A12FC"/>
    <w:rsid w:val="006A1648"/>
    <w:rsid w:val="006A19FF"/>
    <w:rsid w:val="006A20F7"/>
    <w:rsid w:val="006A2136"/>
    <w:rsid w:val="006A3A47"/>
    <w:rsid w:val="006A40D7"/>
    <w:rsid w:val="006A5430"/>
    <w:rsid w:val="006A580E"/>
    <w:rsid w:val="006A5F34"/>
    <w:rsid w:val="006A62C9"/>
    <w:rsid w:val="006A701A"/>
    <w:rsid w:val="006A72CF"/>
    <w:rsid w:val="006A7D5E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7DB"/>
    <w:rsid w:val="006B4E13"/>
    <w:rsid w:val="006B4E5B"/>
    <w:rsid w:val="006B4F84"/>
    <w:rsid w:val="006B51CC"/>
    <w:rsid w:val="006B6155"/>
    <w:rsid w:val="006B636F"/>
    <w:rsid w:val="006B6AF0"/>
    <w:rsid w:val="006B6BBA"/>
    <w:rsid w:val="006B6D8C"/>
    <w:rsid w:val="006B73E3"/>
    <w:rsid w:val="006B7D92"/>
    <w:rsid w:val="006C0829"/>
    <w:rsid w:val="006C095E"/>
    <w:rsid w:val="006C1134"/>
    <w:rsid w:val="006C2658"/>
    <w:rsid w:val="006C32A2"/>
    <w:rsid w:val="006C3D3D"/>
    <w:rsid w:val="006C49A7"/>
    <w:rsid w:val="006C4B4D"/>
    <w:rsid w:val="006C5D31"/>
    <w:rsid w:val="006C68BE"/>
    <w:rsid w:val="006C6A52"/>
    <w:rsid w:val="006C6B8A"/>
    <w:rsid w:val="006C7138"/>
    <w:rsid w:val="006C73A6"/>
    <w:rsid w:val="006C7557"/>
    <w:rsid w:val="006D016A"/>
    <w:rsid w:val="006D04BF"/>
    <w:rsid w:val="006D0B7E"/>
    <w:rsid w:val="006D0BBE"/>
    <w:rsid w:val="006D0BEB"/>
    <w:rsid w:val="006D0CA7"/>
    <w:rsid w:val="006D177D"/>
    <w:rsid w:val="006D1F80"/>
    <w:rsid w:val="006D3ACF"/>
    <w:rsid w:val="006D3E40"/>
    <w:rsid w:val="006D3E93"/>
    <w:rsid w:val="006D401D"/>
    <w:rsid w:val="006D48A9"/>
    <w:rsid w:val="006D57E2"/>
    <w:rsid w:val="006D7097"/>
    <w:rsid w:val="006D755C"/>
    <w:rsid w:val="006D777B"/>
    <w:rsid w:val="006D79F7"/>
    <w:rsid w:val="006E011B"/>
    <w:rsid w:val="006E0406"/>
    <w:rsid w:val="006E0810"/>
    <w:rsid w:val="006E0814"/>
    <w:rsid w:val="006E0CA4"/>
    <w:rsid w:val="006E10CD"/>
    <w:rsid w:val="006E11D3"/>
    <w:rsid w:val="006E13EA"/>
    <w:rsid w:val="006E158E"/>
    <w:rsid w:val="006E1ACB"/>
    <w:rsid w:val="006E25CA"/>
    <w:rsid w:val="006E272B"/>
    <w:rsid w:val="006E2BFF"/>
    <w:rsid w:val="006E2C27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D79"/>
    <w:rsid w:val="006E6505"/>
    <w:rsid w:val="006E6544"/>
    <w:rsid w:val="006E6952"/>
    <w:rsid w:val="006E6CBA"/>
    <w:rsid w:val="006E6FBA"/>
    <w:rsid w:val="006E7011"/>
    <w:rsid w:val="006E77A8"/>
    <w:rsid w:val="006E77B4"/>
    <w:rsid w:val="006E7939"/>
    <w:rsid w:val="006E7EF6"/>
    <w:rsid w:val="006F0430"/>
    <w:rsid w:val="006F04E0"/>
    <w:rsid w:val="006F129C"/>
    <w:rsid w:val="006F140C"/>
    <w:rsid w:val="006F147C"/>
    <w:rsid w:val="006F1979"/>
    <w:rsid w:val="006F1B51"/>
    <w:rsid w:val="006F3345"/>
    <w:rsid w:val="006F38B1"/>
    <w:rsid w:val="006F479B"/>
    <w:rsid w:val="006F5544"/>
    <w:rsid w:val="006F5927"/>
    <w:rsid w:val="006F5ACA"/>
    <w:rsid w:val="006F5E9B"/>
    <w:rsid w:val="006F747B"/>
    <w:rsid w:val="006F75B3"/>
    <w:rsid w:val="006F7F9E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5487"/>
    <w:rsid w:val="00706023"/>
    <w:rsid w:val="007069B7"/>
    <w:rsid w:val="0070710E"/>
    <w:rsid w:val="007073ED"/>
    <w:rsid w:val="00707EC2"/>
    <w:rsid w:val="007103FC"/>
    <w:rsid w:val="0071055F"/>
    <w:rsid w:val="00710BF8"/>
    <w:rsid w:val="00711980"/>
    <w:rsid w:val="007125D2"/>
    <w:rsid w:val="00712E67"/>
    <w:rsid w:val="00712E75"/>
    <w:rsid w:val="007138B4"/>
    <w:rsid w:val="00713F90"/>
    <w:rsid w:val="00713FF8"/>
    <w:rsid w:val="007140F5"/>
    <w:rsid w:val="007141B3"/>
    <w:rsid w:val="007143C3"/>
    <w:rsid w:val="00714647"/>
    <w:rsid w:val="00714D24"/>
    <w:rsid w:val="00715644"/>
    <w:rsid w:val="00715859"/>
    <w:rsid w:val="00715905"/>
    <w:rsid w:val="00716688"/>
    <w:rsid w:val="00716BF2"/>
    <w:rsid w:val="00717201"/>
    <w:rsid w:val="00717AF6"/>
    <w:rsid w:val="00717FEC"/>
    <w:rsid w:val="0072025E"/>
    <w:rsid w:val="00720A3D"/>
    <w:rsid w:val="00720C77"/>
    <w:rsid w:val="007212D1"/>
    <w:rsid w:val="00721E73"/>
    <w:rsid w:val="00722EE9"/>
    <w:rsid w:val="00723466"/>
    <w:rsid w:val="00723FFC"/>
    <w:rsid w:val="00724277"/>
    <w:rsid w:val="00724879"/>
    <w:rsid w:val="00724EE7"/>
    <w:rsid w:val="0072538C"/>
    <w:rsid w:val="00725A64"/>
    <w:rsid w:val="00726D37"/>
    <w:rsid w:val="0072735D"/>
    <w:rsid w:val="007278AA"/>
    <w:rsid w:val="00727B7A"/>
    <w:rsid w:val="00727E15"/>
    <w:rsid w:val="0073024A"/>
    <w:rsid w:val="00730AA5"/>
    <w:rsid w:val="00732EA4"/>
    <w:rsid w:val="0073310B"/>
    <w:rsid w:val="007332A1"/>
    <w:rsid w:val="007334F9"/>
    <w:rsid w:val="00733B17"/>
    <w:rsid w:val="00734252"/>
    <w:rsid w:val="007346CD"/>
    <w:rsid w:val="0073470C"/>
    <w:rsid w:val="007347D5"/>
    <w:rsid w:val="00734D4B"/>
    <w:rsid w:val="00734DB8"/>
    <w:rsid w:val="007353E3"/>
    <w:rsid w:val="00735BF9"/>
    <w:rsid w:val="00735CD9"/>
    <w:rsid w:val="00736685"/>
    <w:rsid w:val="00736849"/>
    <w:rsid w:val="00736878"/>
    <w:rsid w:val="007378C7"/>
    <w:rsid w:val="00737E39"/>
    <w:rsid w:val="0074092D"/>
    <w:rsid w:val="00740DB6"/>
    <w:rsid w:val="00740F45"/>
    <w:rsid w:val="007413D9"/>
    <w:rsid w:val="0074185F"/>
    <w:rsid w:val="00741F8A"/>
    <w:rsid w:val="00742FC8"/>
    <w:rsid w:val="00743785"/>
    <w:rsid w:val="00743D2C"/>
    <w:rsid w:val="00743EA8"/>
    <w:rsid w:val="00744506"/>
    <w:rsid w:val="0074495A"/>
    <w:rsid w:val="007460D4"/>
    <w:rsid w:val="00746384"/>
    <w:rsid w:val="00746649"/>
    <w:rsid w:val="00746846"/>
    <w:rsid w:val="00746852"/>
    <w:rsid w:val="00746BC5"/>
    <w:rsid w:val="0074713C"/>
    <w:rsid w:val="007475A3"/>
    <w:rsid w:val="00747F66"/>
    <w:rsid w:val="00750567"/>
    <w:rsid w:val="00750811"/>
    <w:rsid w:val="00750FCF"/>
    <w:rsid w:val="0075151F"/>
    <w:rsid w:val="00752026"/>
    <w:rsid w:val="00753533"/>
    <w:rsid w:val="0075404F"/>
    <w:rsid w:val="007540E8"/>
    <w:rsid w:val="00754A14"/>
    <w:rsid w:val="00755B77"/>
    <w:rsid w:val="00755D11"/>
    <w:rsid w:val="00755F0A"/>
    <w:rsid w:val="0075648D"/>
    <w:rsid w:val="00756666"/>
    <w:rsid w:val="007569FB"/>
    <w:rsid w:val="00756A7F"/>
    <w:rsid w:val="00757076"/>
    <w:rsid w:val="007573FE"/>
    <w:rsid w:val="0075743E"/>
    <w:rsid w:val="00757A80"/>
    <w:rsid w:val="007604C5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EDB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1013"/>
    <w:rsid w:val="00771A85"/>
    <w:rsid w:val="00771D25"/>
    <w:rsid w:val="007726A4"/>
    <w:rsid w:val="00772BF5"/>
    <w:rsid w:val="00773826"/>
    <w:rsid w:val="00773F84"/>
    <w:rsid w:val="007748B9"/>
    <w:rsid w:val="00775038"/>
    <w:rsid w:val="007757B2"/>
    <w:rsid w:val="007758AF"/>
    <w:rsid w:val="007758EB"/>
    <w:rsid w:val="00775C46"/>
    <w:rsid w:val="007802BE"/>
    <w:rsid w:val="0078157F"/>
    <w:rsid w:val="00781AB9"/>
    <w:rsid w:val="00781C6D"/>
    <w:rsid w:val="00782C45"/>
    <w:rsid w:val="00783A53"/>
    <w:rsid w:val="00783BA6"/>
    <w:rsid w:val="00784283"/>
    <w:rsid w:val="00784386"/>
    <w:rsid w:val="00784E29"/>
    <w:rsid w:val="0078536B"/>
    <w:rsid w:val="00785534"/>
    <w:rsid w:val="0078661B"/>
    <w:rsid w:val="007868B9"/>
    <w:rsid w:val="00786C71"/>
    <w:rsid w:val="00787DEB"/>
    <w:rsid w:val="00787E8A"/>
    <w:rsid w:val="00790332"/>
    <w:rsid w:val="00791534"/>
    <w:rsid w:val="00791841"/>
    <w:rsid w:val="0079242D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1C7"/>
    <w:rsid w:val="00797B3B"/>
    <w:rsid w:val="00797E07"/>
    <w:rsid w:val="007A08AE"/>
    <w:rsid w:val="007A0E5E"/>
    <w:rsid w:val="007A0E68"/>
    <w:rsid w:val="007A10C5"/>
    <w:rsid w:val="007A1781"/>
    <w:rsid w:val="007A350E"/>
    <w:rsid w:val="007A3933"/>
    <w:rsid w:val="007A3DC5"/>
    <w:rsid w:val="007A40B6"/>
    <w:rsid w:val="007A4237"/>
    <w:rsid w:val="007A4B1E"/>
    <w:rsid w:val="007A5029"/>
    <w:rsid w:val="007A5611"/>
    <w:rsid w:val="007A62E7"/>
    <w:rsid w:val="007A659C"/>
    <w:rsid w:val="007A67E5"/>
    <w:rsid w:val="007A6A17"/>
    <w:rsid w:val="007A7155"/>
    <w:rsid w:val="007A7313"/>
    <w:rsid w:val="007A7609"/>
    <w:rsid w:val="007A7DCE"/>
    <w:rsid w:val="007B06D0"/>
    <w:rsid w:val="007B0BAE"/>
    <w:rsid w:val="007B0F28"/>
    <w:rsid w:val="007B14FB"/>
    <w:rsid w:val="007B18DB"/>
    <w:rsid w:val="007B1B89"/>
    <w:rsid w:val="007B200B"/>
    <w:rsid w:val="007B21BB"/>
    <w:rsid w:val="007B225E"/>
    <w:rsid w:val="007B293C"/>
    <w:rsid w:val="007B3050"/>
    <w:rsid w:val="007B36DF"/>
    <w:rsid w:val="007B396A"/>
    <w:rsid w:val="007B3A7B"/>
    <w:rsid w:val="007B4DFE"/>
    <w:rsid w:val="007B528E"/>
    <w:rsid w:val="007B571A"/>
    <w:rsid w:val="007B5E71"/>
    <w:rsid w:val="007B6E42"/>
    <w:rsid w:val="007B7332"/>
    <w:rsid w:val="007B7913"/>
    <w:rsid w:val="007B7A31"/>
    <w:rsid w:val="007C0401"/>
    <w:rsid w:val="007C0902"/>
    <w:rsid w:val="007C093C"/>
    <w:rsid w:val="007C0A6C"/>
    <w:rsid w:val="007C0D8B"/>
    <w:rsid w:val="007C105C"/>
    <w:rsid w:val="007C2380"/>
    <w:rsid w:val="007C3463"/>
    <w:rsid w:val="007C35BC"/>
    <w:rsid w:val="007C4025"/>
    <w:rsid w:val="007C5656"/>
    <w:rsid w:val="007C6794"/>
    <w:rsid w:val="007C6AB9"/>
    <w:rsid w:val="007C75A6"/>
    <w:rsid w:val="007C7861"/>
    <w:rsid w:val="007C7A55"/>
    <w:rsid w:val="007C7D55"/>
    <w:rsid w:val="007C7FB3"/>
    <w:rsid w:val="007D0637"/>
    <w:rsid w:val="007D094E"/>
    <w:rsid w:val="007D0DF4"/>
    <w:rsid w:val="007D266A"/>
    <w:rsid w:val="007D28BE"/>
    <w:rsid w:val="007D2B70"/>
    <w:rsid w:val="007D3297"/>
    <w:rsid w:val="007D3662"/>
    <w:rsid w:val="007D3DFF"/>
    <w:rsid w:val="007D44EB"/>
    <w:rsid w:val="007D466B"/>
    <w:rsid w:val="007D46B7"/>
    <w:rsid w:val="007D4ABE"/>
    <w:rsid w:val="007D4C9D"/>
    <w:rsid w:val="007D5FD9"/>
    <w:rsid w:val="007D6506"/>
    <w:rsid w:val="007D68DF"/>
    <w:rsid w:val="007D6D2B"/>
    <w:rsid w:val="007D6D5C"/>
    <w:rsid w:val="007D7B5E"/>
    <w:rsid w:val="007E042D"/>
    <w:rsid w:val="007E071C"/>
    <w:rsid w:val="007E16EE"/>
    <w:rsid w:val="007E24C3"/>
    <w:rsid w:val="007E2F39"/>
    <w:rsid w:val="007E3892"/>
    <w:rsid w:val="007E4256"/>
    <w:rsid w:val="007E46B5"/>
    <w:rsid w:val="007E4A98"/>
    <w:rsid w:val="007E5059"/>
    <w:rsid w:val="007E586A"/>
    <w:rsid w:val="007E5EBB"/>
    <w:rsid w:val="007E7B64"/>
    <w:rsid w:val="007F002D"/>
    <w:rsid w:val="007F058B"/>
    <w:rsid w:val="007F065F"/>
    <w:rsid w:val="007F132B"/>
    <w:rsid w:val="007F13A0"/>
    <w:rsid w:val="007F18E3"/>
    <w:rsid w:val="007F1EFF"/>
    <w:rsid w:val="007F20FB"/>
    <w:rsid w:val="007F224B"/>
    <w:rsid w:val="007F2BC1"/>
    <w:rsid w:val="007F32E5"/>
    <w:rsid w:val="007F3557"/>
    <w:rsid w:val="007F4237"/>
    <w:rsid w:val="007F45AC"/>
    <w:rsid w:val="007F4AAF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DB5"/>
    <w:rsid w:val="00802AD5"/>
    <w:rsid w:val="00802DC1"/>
    <w:rsid w:val="00802FB5"/>
    <w:rsid w:val="00803203"/>
    <w:rsid w:val="00803CB7"/>
    <w:rsid w:val="0080430E"/>
    <w:rsid w:val="008048D7"/>
    <w:rsid w:val="00804BDD"/>
    <w:rsid w:val="00805CAC"/>
    <w:rsid w:val="00806B84"/>
    <w:rsid w:val="00806C63"/>
    <w:rsid w:val="00806FD7"/>
    <w:rsid w:val="0080718B"/>
    <w:rsid w:val="00807376"/>
    <w:rsid w:val="008075DE"/>
    <w:rsid w:val="008076CA"/>
    <w:rsid w:val="00807B27"/>
    <w:rsid w:val="00810548"/>
    <w:rsid w:val="008109B9"/>
    <w:rsid w:val="00810A11"/>
    <w:rsid w:val="00810BF8"/>
    <w:rsid w:val="00810C39"/>
    <w:rsid w:val="00810D2B"/>
    <w:rsid w:val="00810D43"/>
    <w:rsid w:val="00810D8D"/>
    <w:rsid w:val="00810DD6"/>
    <w:rsid w:val="00811081"/>
    <w:rsid w:val="00811845"/>
    <w:rsid w:val="00811978"/>
    <w:rsid w:val="00811A05"/>
    <w:rsid w:val="00811C13"/>
    <w:rsid w:val="00812649"/>
    <w:rsid w:val="0081313F"/>
    <w:rsid w:val="00813FFC"/>
    <w:rsid w:val="0081428F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211"/>
    <w:rsid w:val="008211B6"/>
    <w:rsid w:val="008212AC"/>
    <w:rsid w:val="00822223"/>
    <w:rsid w:val="00822926"/>
    <w:rsid w:val="00822B6E"/>
    <w:rsid w:val="00823620"/>
    <w:rsid w:val="00823985"/>
    <w:rsid w:val="00823A38"/>
    <w:rsid w:val="00823CD4"/>
    <w:rsid w:val="008241D3"/>
    <w:rsid w:val="008247B7"/>
    <w:rsid w:val="00825915"/>
    <w:rsid w:val="0082654C"/>
    <w:rsid w:val="008266DE"/>
    <w:rsid w:val="00827030"/>
    <w:rsid w:val="00827150"/>
    <w:rsid w:val="00827524"/>
    <w:rsid w:val="00830542"/>
    <w:rsid w:val="0083186E"/>
    <w:rsid w:val="00832487"/>
    <w:rsid w:val="00832EEF"/>
    <w:rsid w:val="00833BB7"/>
    <w:rsid w:val="00833FC4"/>
    <w:rsid w:val="008344E4"/>
    <w:rsid w:val="008362C5"/>
    <w:rsid w:val="008369A0"/>
    <w:rsid w:val="00836B34"/>
    <w:rsid w:val="008373D4"/>
    <w:rsid w:val="00837AAE"/>
    <w:rsid w:val="00840B21"/>
    <w:rsid w:val="00840B7F"/>
    <w:rsid w:val="00840F17"/>
    <w:rsid w:val="00841331"/>
    <w:rsid w:val="00841C8C"/>
    <w:rsid w:val="008429FD"/>
    <w:rsid w:val="00842EB0"/>
    <w:rsid w:val="008444D2"/>
    <w:rsid w:val="00844B73"/>
    <w:rsid w:val="00845233"/>
    <w:rsid w:val="00845EF3"/>
    <w:rsid w:val="0084601E"/>
    <w:rsid w:val="00846028"/>
    <w:rsid w:val="0084683D"/>
    <w:rsid w:val="008469A3"/>
    <w:rsid w:val="008469CC"/>
    <w:rsid w:val="00846C8D"/>
    <w:rsid w:val="0084716D"/>
    <w:rsid w:val="00847721"/>
    <w:rsid w:val="008503E8"/>
    <w:rsid w:val="00850666"/>
    <w:rsid w:val="008508C0"/>
    <w:rsid w:val="00850A20"/>
    <w:rsid w:val="008518AA"/>
    <w:rsid w:val="00851FAC"/>
    <w:rsid w:val="00852699"/>
    <w:rsid w:val="0085288D"/>
    <w:rsid w:val="00853CE1"/>
    <w:rsid w:val="008540EA"/>
    <w:rsid w:val="00854DA0"/>
    <w:rsid w:val="00855746"/>
    <w:rsid w:val="00855981"/>
    <w:rsid w:val="00855BA5"/>
    <w:rsid w:val="00856B93"/>
    <w:rsid w:val="00857193"/>
    <w:rsid w:val="0085783C"/>
    <w:rsid w:val="0086070C"/>
    <w:rsid w:val="00860FA6"/>
    <w:rsid w:val="00861F1B"/>
    <w:rsid w:val="008627FE"/>
    <w:rsid w:val="00862A2C"/>
    <w:rsid w:val="00862BB8"/>
    <w:rsid w:val="00862BF1"/>
    <w:rsid w:val="00863253"/>
    <w:rsid w:val="008636F8"/>
    <w:rsid w:val="00863A73"/>
    <w:rsid w:val="008646F3"/>
    <w:rsid w:val="00864D1D"/>
    <w:rsid w:val="00865C4B"/>
    <w:rsid w:val="008671CB"/>
    <w:rsid w:val="00867331"/>
    <w:rsid w:val="00870125"/>
    <w:rsid w:val="00870653"/>
    <w:rsid w:val="008706FB"/>
    <w:rsid w:val="00870E35"/>
    <w:rsid w:val="00870FF4"/>
    <w:rsid w:val="00871A05"/>
    <w:rsid w:val="00872204"/>
    <w:rsid w:val="008722B5"/>
    <w:rsid w:val="00872E7C"/>
    <w:rsid w:val="00873C0E"/>
    <w:rsid w:val="00873F0B"/>
    <w:rsid w:val="00874251"/>
    <w:rsid w:val="0087433E"/>
    <w:rsid w:val="00874FAF"/>
    <w:rsid w:val="008753FD"/>
    <w:rsid w:val="00877350"/>
    <w:rsid w:val="008773C0"/>
    <w:rsid w:val="00880278"/>
    <w:rsid w:val="00881ECB"/>
    <w:rsid w:val="00883290"/>
    <w:rsid w:val="00883688"/>
    <w:rsid w:val="008838B4"/>
    <w:rsid w:val="00883A42"/>
    <w:rsid w:val="00883CCE"/>
    <w:rsid w:val="00884282"/>
    <w:rsid w:val="008850D6"/>
    <w:rsid w:val="00885A80"/>
    <w:rsid w:val="00885D84"/>
    <w:rsid w:val="0088606C"/>
    <w:rsid w:val="008866D7"/>
    <w:rsid w:val="00886E8A"/>
    <w:rsid w:val="00886FEA"/>
    <w:rsid w:val="00887BDD"/>
    <w:rsid w:val="008900C0"/>
    <w:rsid w:val="00890461"/>
    <w:rsid w:val="00891269"/>
    <w:rsid w:val="008913B9"/>
    <w:rsid w:val="00891A26"/>
    <w:rsid w:val="00892DD8"/>
    <w:rsid w:val="00893650"/>
    <w:rsid w:val="00893D7F"/>
    <w:rsid w:val="00894107"/>
    <w:rsid w:val="00894821"/>
    <w:rsid w:val="00894B2A"/>
    <w:rsid w:val="00895958"/>
    <w:rsid w:val="00895A6B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54C"/>
    <w:rsid w:val="008A0EEB"/>
    <w:rsid w:val="008A1033"/>
    <w:rsid w:val="008A1E72"/>
    <w:rsid w:val="008A2F06"/>
    <w:rsid w:val="008A2F95"/>
    <w:rsid w:val="008A329A"/>
    <w:rsid w:val="008A3C14"/>
    <w:rsid w:val="008A3D52"/>
    <w:rsid w:val="008A4040"/>
    <w:rsid w:val="008A4371"/>
    <w:rsid w:val="008A5185"/>
    <w:rsid w:val="008A6D2A"/>
    <w:rsid w:val="008A732F"/>
    <w:rsid w:val="008A7663"/>
    <w:rsid w:val="008A7B73"/>
    <w:rsid w:val="008A7FF2"/>
    <w:rsid w:val="008B0E0E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434A"/>
    <w:rsid w:val="008B53A0"/>
    <w:rsid w:val="008B65D8"/>
    <w:rsid w:val="008B6987"/>
    <w:rsid w:val="008B70CB"/>
    <w:rsid w:val="008C004F"/>
    <w:rsid w:val="008C096B"/>
    <w:rsid w:val="008C0E6A"/>
    <w:rsid w:val="008C1503"/>
    <w:rsid w:val="008C1CFD"/>
    <w:rsid w:val="008C2A9B"/>
    <w:rsid w:val="008C30DE"/>
    <w:rsid w:val="008C31C2"/>
    <w:rsid w:val="008C3638"/>
    <w:rsid w:val="008C37CB"/>
    <w:rsid w:val="008C3F20"/>
    <w:rsid w:val="008C4343"/>
    <w:rsid w:val="008C4565"/>
    <w:rsid w:val="008C526C"/>
    <w:rsid w:val="008C61DF"/>
    <w:rsid w:val="008C6D4D"/>
    <w:rsid w:val="008C7EEC"/>
    <w:rsid w:val="008D0403"/>
    <w:rsid w:val="008D2894"/>
    <w:rsid w:val="008D2C91"/>
    <w:rsid w:val="008D34BB"/>
    <w:rsid w:val="008D3CD7"/>
    <w:rsid w:val="008D4330"/>
    <w:rsid w:val="008D4B36"/>
    <w:rsid w:val="008D4FD8"/>
    <w:rsid w:val="008D585F"/>
    <w:rsid w:val="008D62D8"/>
    <w:rsid w:val="008D6AEB"/>
    <w:rsid w:val="008D711E"/>
    <w:rsid w:val="008D7894"/>
    <w:rsid w:val="008D7984"/>
    <w:rsid w:val="008E0700"/>
    <w:rsid w:val="008E1009"/>
    <w:rsid w:val="008E1567"/>
    <w:rsid w:val="008E1634"/>
    <w:rsid w:val="008E1CE8"/>
    <w:rsid w:val="008E1D0B"/>
    <w:rsid w:val="008E1DB0"/>
    <w:rsid w:val="008E1DF0"/>
    <w:rsid w:val="008E31BB"/>
    <w:rsid w:val="008E369B"/>
    <w:rsid w:val="008E3D5D"/>
    <w:rsid w:val="008E4111"/>
    <w:rsid w:val="008E4828"/>
    <w:rsid w:val="008E5C55"/>
    <w:rsid w:val="008E5D22"/>
    <w:rsid w:val="008E6A1D"/>
    <w:rsid w:val="008E6D7C"/>
    <w:rsid w:val="008E7E62"/>
    <w:rsid w:val="008E7F7F"/>
    <w:rsid w:val="008F08A2"/>
    <w:rsid w:val="008F0E7A"/>
    <w:rsid w:val="008F103E"/>
    <w:rsid w:val="008F11DA"/>
    <w:rsid w:val="008F1396"/>
    <w:rsid w:val="008F20F6"/>
    <w:rsid w:val="008F2D0D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5B3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EC9"/>
    <w:rsid w:val="00904056"/>
    <w:rsid w:val="00904461"/>
    <w:rsid w:val="009045F9"/>
    <w:rsid w:val="00904C16"/>
    <w:rsid w:val="00904C18"/>
    <w:rsid w:val="00905FFF"/>
    <w:rsid w:val="009069AA"/>
    <w:rsid w:val="009077D1"/>
    <w:rsid w:val="00907C9D"/>
    <w:rsid w:val="0091012A"/>
    <w:rsid w:val="009107CC"/>
    <w:rsid w:val="0091093A"/>
    <w:rsid w:val="00910DCD"/>
    <w:rsid w:val="00910E0B"/>
    <w:rsid w:val="009111FF"/>
    <w:rsid w:val="009112E7"/>
    <w:rsid w:val="0091133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AD4"/>
    <w:rsid w:val="00914E37"/>
    <w:rsid w:val="009155E8"/>
    <w:rsid w:val="00915D48"/>
    <w:rsid w:val="00916A5B"/>
    <w:rsid w:val="00916F2F"/>
    <w:rsid w:val="00917088"/>
    <w:rsid w:val="009171C0"/>
    <w:rsid w:val="00920004"/>
    <w:rsid w:val="00921106"/>
    <w:rsid w:val="009215A0"/>
    <w:rsid w:val="00921E00"/>
    <w:rsid w:val="0092207E"/>
    <w:rsid w:val="00922212"/>
    <w:rsid w:val="00922C6D"/>
    <w:rsid w:val="009239A6"/>
    <w:rsid w:val="00923A6F"/>
    <w:rsid w:val="00923A8F"/>
    <w:rsid w:val="0092402E"/>
    <w:rsid w:val="009246C9"/>
    <w:rsid w:val="00924771"/>
    <w:rsid w:val="00924D3F"/>
    <w:rsid w:val="00924DCB"/>
    <w:rsid w:val="00924DD4"/>
    <w:rsid w:val="0092533D"/>
    <w:rsid w:val="009258B8"/>
    <w:rsid w:val="00926B42"/>
    <w:rsid w:val="00926E64"/>
    <w:rsid w:val="00926F39"/>
    <w:rsid w:val="009270D3"/>
    <w:rsid w:val="00930063"/>
    <w:rsid w:val="009302E0"/>
    <w:rsid w:val="0093094F"/>
    <w:rsid w:val="00930A98"/>
    <w:rsid w:val="009313A1"/>
    <w:rsid w:val="00931788"/>
    <w:rsid w:val="009320CA"/>
    <w:rsid w:val="009329F2"/>
    <w:rsid w:val="00932DD1"/>
    <w:rsid w:val="009339FB"/>
    <w:rsid w:val="009346B1"/>
    <w:rsid w:val="00934B67"/>
    <w:rsid w:val="009351A6"/>
    <w:rsid w:val="009358B3"/>
    <w:rsid w:val="00935979"/>
    <w:rsid w:val="00935A15"/>
    <w:rsid w:val="00936268"/>
    <w:rsid w:val="00937110"/>
    <w:rsid w:val="00937714"/>
    <w:rsid w:val="00937804"/>
    <w:rsid w:val="00937FC8"/>
    <w:rsid w:val="00940321"/>
    <w:rsid w:val="0094160A"/>
    <w:rsid w:val="009419FC"/>
    <w:rsid w:val="00941BF8"/>
    <w:rsid w:val="00942A8C"/>
    <w:rsid w:val="00942B62"/>
    <w:rsid w:val="00943A6F"/>
    <w:rsid w:val="009441CA"/>
    <w:rsid w:val="009442E1"/>
    <w:rsid w:val="00944318"/>
    <w:rsid w:val="00944F0E"/>
    <w:rsid w:val="00945040"/>
    <w:rsid w:val="00945146"/>
    <w:rsid w:val="0094529A"/>
    <w:rsid w:val="009455FD"/>
    <w:rsid w:val="00945781"/>
    <w:rsid w:val="009458F0"/>
    <w:rsid w:val="00945D86"/>
    <w:rsid w:val="00947B09"/>
    <w:rsid w:val="00947D46"/>
    <w:rsid w:val="00947DB9"/>
    <w:rsid w:val="00950140"/>
    <w:rsid w:val="00950B81"/>
    <w:rsid w:val="00950F65"/>
    <w:rsid w:val="0095125C"/>
    <w:rsid w:val="00951719"/>
    <w:rsid w:val="009529B1"/>
    <w:rsid w:val="009529F5"/>
    <w:rsid w:val="00953117"/>
    <w:rsid w:val="00953B6A"/>
    <w:rsid w:val="00955179"/>
    <w:rsid w:val="0095519B"/>
    <w:rsid w:val="009551D8"/>
    <w:rsid w:val="00955C05"/>
    <w:rsid w:val="009563A5"/>
    <w:rsid w:val="00956402"/>
    <w:rsid w:val="00956978"/>
    <w:rsid w:val="0095713A"/>
    <w:rsid w:val="009573BA"/>
    <w:rsid w:val="0095764E"/>
    <w:rsid w:val="009578BD"/>
    <w:rsid w:val="00957B56"/>
    <w:rsid w:val="00960C28"/>
    <w:rsid w:val="00960DE8"/>
    <w:rsid w:val="00960EFA"/>
    <w:rsid w:val="00961141"/>
    <w:rsid w:val="009611D0"/>
    <w:rsid w:val="00961763"/>
    <w:rsid w:val="009623A1"/>
    <w:rsid w:val="00962932"/>
    <w:rsid w:val="009629B5"/>
    <w:rsid w:val="009631D8"/>
    <w:rsid w:val="00963FD3"/>
    <w:rsid w:val="00964115"/>
    <w:rsid w:val="0096436A"/>
    <w:rsid w:val="00965C50"/>
    <w:rsid w:val="00965FBB"/>
    <w:rsid w:val="009660AE"/>
    <w:rsid w:val="0096647E"/>
    <w:rsid w:val="00967A48"/>
    <w:rsid w:val="00967FFB"/>
    <w:rsid w:val="00970454"/>
    <w:rsid w:val="009707A9"/>
    <w:rsid w:val="00970FE2"/>
    <w:rsid w:val="00971225"/>
    <w:rsid w:val="0097134D"/>
    <w:rsid w:val="0097165D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72B9"/>
    <w:rsid w:val="009774A2"/>
    <w:rsid w:val="00980110"/>
    <w:rsid w:val="009804EC"/>
    <w:rsid w:val="00980B24"/>
    <w:rsid w:val="00980BE4"/>
    <w:rsid w:val="00980FCC"/>
    <w:rsid w:val="0098115A"/>
    <w:rsid w:val="009814C4"/>
    <w:rsid w:val="00981A04"/>
    <w:rsid w:val="00981D88"/>
    <w:rsid w:val="009820B2"/>
    <w:rsid w:val="00982708"/>
    <w:rsid w:val="009828F2"/>
    <w:rsid w:val="00984291"/>
    <w:rsid w:val="009843E4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53"/>
    <w:rsid w:val="0099003A"/>
    <w:rsid w:val="00990CCA"/>
    <w:rsid w:val="00991218"/>
    <w:rsid w:val="009944FF"/>
    <w:rsid w:val="00994750"/>
    <w:rsid w:val="00994B02"/>
    <w:rsid w:val="00994F55"/>
    <w:rsid w:val="0099515F"/>
    <w:rsid w:val="009952A3"/>
    <w:rsid w:val="009955C6"/>
    <w:rsid w:val="0099592A"/>
    <w:rsid w:val="00995951"/>
    <w:rsid w:val="00996F23"/>
    <w:rsid w:val="00996F87"/>
    <w:rsid w:val="00997F0E"/>
    <w:rsid w:val="00997FCE"/>
    <w:rsid w:val="009A03F9"/>
    <w:rsid w:val="009A08B4"/>
    <w:rsid w:val="009A0B08"/>
    <w:rsid w:val="009A0EB1"/>
    <w:rsid w:val="009A12BE"/>
    <w:rsid w:val="009A161F"/>
    <w:rsid w:val="009A1881"/>
    <w:rsid w:val="009A1A31"/>
    <w:rsid w:val="009A28E7"/>
    <w:rsid w:val="009A328F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741"/>
    <w:rsid w:val="009A72C0"/>
    <w:rsid w:val="009A7772"/>
    <w:rsid w:val="009A7E6B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6159"/>
    <w:rsid w:val="009B6A1B"/>
    <w:rsid w:val="009B6D1F"/>
    <w:rsid w:val="009B7274"/>
    <w:rsid w:val="009B7FA8"/>
    <w:rsid w:val="009C0752"/>
    <w:rsid w:val="009C0A1D"/>
    <w:rsid w:val="009C231C"/>
    <w:rsid w:val="009C2D98"/>
    <w:rsid w:val="009C2F98"/>
    <w:rsid w:val="009C4419"/>
    <w:rsid w:val="009C56D2"/>
    <w:rsid w:val="009C5F55"/>
    <w:rsid w:val="009C5FB3"/>
    <w:rsid w:val="009C6E28"/>
    <w:rsid w:val="009C76DF"/>
    <w:rsid w:val="009C79B1"/>
    <w:rsid w:val="009D0455"/>
    <w:rsid w:val="009D135D"/>
    <w:rsid w:val="009D2262"/>
    <w:rsid w:val="009D235F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92C"/>
    <w:rsid w:val="009D69D2"/>
    <w:rsid w:val="009D7104"/>
    <w:rsid w:val="009D7AF4"/>
    <w:rsid w:val="009D7F6B"/>
    <w:rsid w:val="009E1B04"/>
    <w:rsid w:val="009E1B9B"/>
    <w:rsid w:val="009E1C05"/>
    <w:rsid w:val="009E20C6"/>
    <w:rsid w:val="009E255C"/>
    <w:rsid w:val="009E2979"/>
    <w:rsid w:val="009E2D6C"/>
    <w:rsid w:val="009E34E2"/>
    <w:rsid w:val="009E383D"/>
    <w:rsid w:val="009E3F04"/>
    <w:rsid w:val="009E4902"/>
    <w:rsid w:val="009E57F1"/>
    <w:rsid w:val="009E6135"/>
    <w:rsid w:val="009E6160"/>
    <w:rsid w:val="009E64BE"/>
    <w:rsid w:val="009E6AA7"/>
    <w:rsid w:val="009E7449"/>
    <w:rsid w:val="009E766F"/>
    <w:rsid w:val="009E79DA"/>
    <w:rsid w:val="009F03D6"/>
    <w:rsid w:val="009F0FB7"/>
    <w:rsid w:val="009F15EC"/>
    <w:rsid w:val="009F2052"/>
    <w:rsid w:val="009F2231"/>
    <w:rsid w:val="009F2A01"/>
    <w:rsid w:val="009F2C2F"/>
    <w:rsid w:val="009F2E69"/>
    <w:rsid w:val="009F3DE9"/>
    <w:rsid w:val="009F4A16"/>
    <w:rsid w:val="009F4A89"/>
    <w:rsid w:val="009F57E2"/>
    <w:rsid w:val="009F584C"/>
    <w:rsid w:val="009F5DB5"/>
    <w:rsid w:val="009F5FE8"/>
    <w:rsid w:val="009F6460"/>
    <w:rsid w:val="009F6551"/>
    <w:rsid w:val="009F6F89"/>
    <w:rsid w:val="009F772F"/>
    <w:rsid w:val="009F7E25"/>
    <w:rsid w:val="00A00C90"/>
    <w:rsid w:val="00A00F1E"/>
    <w:rsid w:val="00A02456"/>
    <w:rsid w:val="00A04120"/>
    <w:rsid w:val="00A04282"/>
    <w:rsid w:val="00A045F6"/>
    <w:rsid w:val="00A0482B"/>
    <w:rsid w:val="00A04FB2"/>
    <w:rsid w:val="00A051CA"/>
    <w:rsid w:val="00A0565B"/>
    <w:rsid w:val="00A05F19"/>
    <w:rsid w:val="00A05FC4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3E60"/>
    <w:rsid w:val="00A14577"/>
    <w:rsid w:val="00A14DB3"/>
    <w:rsid w:val="00A14FD0"/>
    <w:rsid w:val="00A17307"/>
    <w:rsid w:val="00A17474"/>
    <w:rsid w:val="00A2005C"/>
    <w:rsid w:val="00A201BA"/>
    <w:rsid w:val="00A218F1"/>
    <w:rsid w:val="00A21AF3"/>
    <w:rsid w:val="00A225F2"/>
    <w:rsid w:val="00A22CD1"/>
    <w:rsid w:val="00A2339F"/>
    <w:rsid w:val="00A23609"/>
    <w:rsid w:val="00A23F24"/>
    <w:rsid w:val="00A2408C"/>
    <w:rsid w:val="00A2451A"/>
    <w:rsid w:val="00A24752"/>
    <w:rsid w:val="00A2499F"/>
    <w:rsid w:val="00A24C17"/>
    <w:rsid w:val="00A2549D"/>
    <w:rsid w:val="00A25EC3"/>
    <w:rsid w:val="00A260F4"/>
    <w:rsid w:val="00A26AF3"/>
    <w:rsid w:val="00A26ECE"/>
    <w:rsid w:val="00A278F1"/>
    <w:rsid w:val="00A30301"/>
    <w:rsid w:val="00A3043E"/>
    <w:rsid w:val="00A31698"/>
    <w:rsid w:val="00A31CBC"/>
    <w:rsid w:val="00A320A7"/>
    <w:rsid w:val="00A321A2"/>
    <w:rsid w:val="00A32335"/>
    <w:rsid w:val="00A32722"/>
    <w:rsid w:val="00A32ED1"/>
    <w:rsid w:val="00A32FBF"/>
    <w:rsid w:val="00A333D6"/>
    <w:rsid w:val="00A33F91"/>
    <w:rsid w:val="00A34C68"/>
    <w:rsid w:val="00A35212"/>
    <w:rsid w:val="00A35807"/>
    <w:rsid w:val="00A366CD"/>
    <w:rsid w:val="00A3682A"/>
    <w:rsid w:val="00A369F3"/>
    <w:rsid w:val="00A36BC8"/>
    <w:rsid w:val="00A36BF2"/>
    <w:rsid w:val="00A37717"/>
    <w:rsid w:val="00A401DF"/>
    <w:rsid w:val="00A40236"/>
    <w:rsid w:val="00A40A91"/>
    <w:rsid w:val="00A40F36"/>
    <w:rsid w:val="00A41681"/>
    <w:rsid w:val="00A419C3"/>
    <w:rsid w:val="00A41D7A"/>
    <w:rsid w:val="00A41E56"/>
    <w:rsid w:val="00A4200F"/>
    <w:rsid w:val="00A423E5"/>
    <w:rsid w:val="00A42E15"/>
    <w:rsid w:val="00A42F4C"/>
    <w:rsid w:val="00A4312A"/>
    <w:rsid w:val="00A43167"/>
    <w:rsid w:val="00A43A96"/>
    <w:rsid w:val="00A441AA"/>
    <w:rsid w:val="00A44289"/>
    <w:rsid w:val="00A44C0D"/>
    <w:rsid w:val="00A44E0A"/>
    <w:rsid w:val="00A4514C"/>
    <w:rsid w:val="00A455D9"/>
    <w:rsid w:val="00A4562C"/>
    <w:rsid w:val="00A46803"/>
    <w:rsid w:val="00A4708A"/>
    <w:rsid w:val="00A5122F"/>
    <w:rsid w:val="00A51290"/>
    <w:rsid w:val="00A513DB"/>
    <w:rsid w:val="00A52988"/>
    <w:rsid w:val="00A52A18"/>
    <w:rsid w:val="00A533A5"/>
    <w:rsid w:val="00A53D0A"/>
    <w:rsid w:val="00A54D69"/>
    <w:rsid w:val="00A55A3F"/>
    <w:rsid w:val="00A55FB3"/>
    <w:rsid w:val="00A5637E"/>
    <w:rsid w:val="00A5657E"/>
    <w:rsid w:val="00A56C44"/>
    <w:rsid w:val="00A575BE"/>
    <w:rsid w:val="00A57D3E"/>
    <w:rsid w:val="00A57E5D"/>
    <w:rsid w:val="00A60879"/>
    <w:rsid w:val="00A60A69"/>
    <w:rsid w:val="00A61F45"/>
    <w:rsid w:val="00A62B73"/>
    <w:rsid w:val="00A6392A"/>
    <w:rsid w:val="00A6429F"/>
    <w:rsid w:val="00A65044"/>
    <w:rsid w:val="00A65B0F"/>
    <w:rsid w:val="00A65C65"/>
    <w:rsid w:val="00A66A92"/>
    <w:rsid w:val="00A672DD"/>
    <w:rsid w:val="00A67307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37E"/>
    <w:rsid w:val="00A72391"/>
    <w:rsid w:val="00A7307D"/>
    <w:rsid w:val="00A7399E"/>
    <w:rsid w:val="00A739FE"/>
    <w:rsid w:val="00A73F3B"/>
    <w:rsid w:val="00A7415A"/>
    <w:rsid w:val="00A742B1"/>
    <w:rsid w:val="00A7454A"/>
    <w:rsid w:val="00A7497E"/>
    <w:rsid w:val="00A74E79"/>
    <w:rsid w:val="00A75788"/>
    <w:rsid w:val="00A763C7"/>
    <w:rsid w:val="00A766F3"/>
    <w:rsid w:val="00A76734"/>
    <w:rsid w:val="00A76A7F"/>
    <w:rsid w:val="00A7700A"/>
    <w:rsid w:val="00A7731C"/>
    <w:rsid w:val="00A776BA"/>
    <w:rsid w:val="00A77D58"/>
    <w:rsid w:val="00A81D98"/>
    <w:rsid w:val="00A8245F"/>
    <w:rsid w:val="00A82A41"/>
    <w:rsid w:val="00A82FA7"/>
    <w:rsid w:val="00A83972"/>
    <w:rsid w:val="00A83EA8"/>
    <w:rsid w:val="00A84070"/>
    <w:rsid w:val="00A845E3"/>
    <w:rsid w:val="00A848D1"/>
    <w:rsid w:val="00A85032"/>
    <w:rsid w:val="00A87203"/>
    <w:rsid w:val="00A87A78"/>
    <w:rsid w:val="00A87E05"/>
    <w:rsid w:val="00A90516"/>
    <w:rsid w:val="00A9075E"/>
    <w:rsid w:val="00A9077C"/>
    <w:rsid w:val="00A90EE0"/>
    <w:rsid w:val="00A91997"/>
    <w:rsid w:val="00A9246C"/>
    <w:rsid w:val="00A9257D"/>
    <w:rsid w:val="00A937F6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A0242"/>
    <w:rsid w:val="00AA0C2A"/>
    <w:rsid w:val="00AA187B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BF2"/>
    <w:rsid w:val="00AA648D"/>
    <w:rsid w:val="00AA66A4"/>
    <w:rsid w:val="00AA6A44"/>
    <w:rsid w:val="00AA6C1B"/>
    <w:rsid w:val="00AA6DFE"/>
    <w:rsid w:val="00AA72D5"/>
    <w:rsid w:val="00AA742F"/>
    <w:rsid w:val="00AA7B5B"/>
    <w:rsid w:val="00AB1297"/>
    <w:rsid w:val="00AB19D2"/>
    <w:rsid w:val="00AB232B"/>
    <w:rsid w:val="00AB282B"/>
    <w:rsid w:val="00AB2BDA"/>
    <w:rsid w:val="00AB2D69"/>
    <w:rsid w:val="00AB321E"/>
    <w:rsid w:val="00AB401D"/>
    <w:rsid w:val="00AB4A22"/>
    <w:rsid w:val="00AB51BD"/>
    <w:rsid w:val="00AB5244"/>
    <w:rsid w:val="00AB5421"/>
    <w:rsid w:val="00AB555B"/>
    <w:rsid w:val="00AB6AEB"/>
    <w:rsid w:val="00AB7FCD"/>
    <w:rsid w:val="00AC0215"/>
    <w:rsid w:val="00AC0542"/>
    <w:rsid w:val="00AC0ABE"/>
    <w:rsid w:val="00AC139B"/>
    <w:rsid w:val="00AC15A8"/>
    <w:rsid w:val="00AC176C"/>
    <w:rsid w:val="00AC17D9"/>
    <w:rsid w:val="00AC2681"/>
    <w:rsid w:val="00AC283A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228"/>
    <w:rsid w:val="00AC5396"/>
    <w:rsid w:val="00AC5547"/>
    <w:rsid w:val="00AC5571"/>
    <w:rsid w:val="00AC59AC"/>
    <w:rsid w:val="00AC5ABC"/>
    <w:rsid w:val="00AC62B4"/>
    <w:rsid w:val="00AC64B3"/>
    <w:rsid w:val="00AC67C7"/>
    <w:rsid w:val="00AC6EFA"/>
    <w:rsid w:val="00AC71EA"/>
    <w:rsid w:val="00AC7A23"/>
    <w:rsid w:val="00AC7F04"/>
    <w:rsid w:val="00AD0012"/>
    <w:rsid w:val="00AD0285"/>
    <w:rsid w:val="00AD083A"/>
    <w:rsid w:val="00AD0AFA"/>
    <w:rsid w:val="00AD0B29"/>
    <w:rsid w:val="00AD1A00"/>
    <w:rsid w:val="00AD2011"/>
    <w:rsid w:val="00AD2921"/>
    <w:rsid w:val="00AD32C4"/>
    <w:rsid w:val="00AD3948"/>
    <w:rsid w:val="00AD4393"/>
    <w:rsid w:val="00AD44F2"/>
    <w:rsid w:val="00AD4558"/>
    <w:rsid w:val="00AD4577"/>
    <w:rsid w:val="00AD4ABE"/>
    <w:rsid w:val="00AD54A0"/>
    <w:rsid w:val="00AD662B"/>
    <w:rsid w:val="00AD67A9"/>
    <w:rsid w:val="00AD6D08"/>
    <w:rsid w:val="00AE03E9"/>
    <w:rsid w:val="00AE06CF"/>
    <w:rsid w:val="00AE0926"/>
    <w:rsid w:val="00AE0B6E"/>
    <w:rsid w:val="00AE192B"/>
    <w:rsid w:val="00AE286A"/>
    <w:rsid w:val="00AE3093"/>
    <w:rsid w:val="00AE30F0"/>
    <w:rsid w:val="00AE3179"/>
    <w:rsid w:val="00AE3B16"/>
    <w:rsid w:val="00AE3C54"/>
    <w:rsid w:val="00AE3CA3"/>
    <w:rsid w:val="00AE3DB9"/>
    <w:rsid w:val="00AE472F"/>
    <w:rsid w:val="00AE4904"/>
    <w:rsid w:val="00AE4CBA"/>
    <w:rsid w:val="00AE541D"/>
    <w:rsid w:val="00AE5D99"/>
    <w:rsid w:val="00AE739F"/>
    <w:rsid w:val="00AE77EA"/>
    <w:rsid w:val="00AE7829"/>
    <w:rsid w:val="00AE784D"/>
    <w:rsid w:val="00AE7F7B"/>
    <w:rsid w:val="00AF07B6"/>
    <w:rsid w:val="00AF1191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B90"/>
    <w:rsid w:val="00AF5C55"/>
    <w:rsid w:val="00AF7A63"/>
    <w:rsid w:val="00B0110D"/>
    <w:rsid w:val="00B01607"/>
    <w:rsid w:val="00B02074"/>
    <w:rsid w:val="00B033C5"/>
    <w:rsid w:val="00B03690"/>
    <w:rsid w:val="00B03759"/>
    <w:rsid w:val="00B044A1"/>
    <w:rsid w:val="00B04A68"/>
    <w:rsid w:val="00B052C8"/>
    <w:rsid w:val="00B06945"/>
    <w:rsid w:val="00B06B2A"/>
    <w:rsid w:val="00B06C08"/>
    <w:rsid w:val="00B07074"/>
    <w:rsid w:val="00B074BF"/>
    <w:rsid w:val="00B102B0"/>
    <w:rsid w:val="00B11C6B"/>
    <w:rsid w:val="00B1208D"/>
    <w:rsid w:val="00B12E15"/>
    <w:rsid w:val="00B13749"/>
    <w:rsid w:val="00B13BBA"/>
    <w:rsid w:val="00B14504"/>
    <w:rsid w:val="00B14B8D"/>
    <w:rsid w:val="00B156DE"/>
    <w:rsid w:val="00B20685"/>
    <w:rsid w:val="00B206B4"/>
    <w:rsid w:val="00B20883"/>
    <w:rsid w:val="00B2187E"/>
    <w:rsid w:val="00B219C5"/>
    <w:rsid w:val="00B21D8D"/>
    <w:rsid w:val="00B228B5"/>
    <w:rsid w:val="00B22981"/>
    <w:rsid w:val="00B23013"/>
    <w:rsid w:val="00B2336A"/>
    <w:rsid w:val="00B23EE3"/>
    <w:rsid w:val="00B2414B"/>
    <w:rsid w:val="00B246D5"/>
    <w:rsid w:val="00B24CBD"/>
    <w:rsid w:val="00B25495"/>
    <w:rsid w:val="00B259EA"/>
    <w:rsid w:val="00B266C8"/>
    <w:rsid w:val="00B26D54"/>
    <w:rsid w:val="00B273BB"/>
    <w:rsid w:val="00B27407"/>
    <w:rsid w:val="00B2796A"/>
    <w:rsid w:val="00B3003A"/>
    <w:rsid w:val="00B30F69"/>
    <w:rsid w:val="00B30F99"/>
    <w:rsid w:val="00B32C7B"/>
    <w:rsid w:val="00B3346B"/>
    <w:rsid w:val="00B33E52"/>
    <w:rsid w:val="00B33E75"/>
    <w:rsid w:val="00B34A16"/>
    <w:rsid w:val="00B35635"/>
    <w:rsid w:val="00B35A16"/>
    <w:rsid w:val="00B36139"/>
    <w:rsid w:val="00B364AF"/>
    <w:rsid w:val="00B36515"/>
    <w:rsid w:val="00B3672E"/>
    <w:rsid w:val="00B36C3A"/>
    <w:rsid w:val="00B372C1"/>
    <w:rsid w:val="00B376F7"/>
    <w:rsid w:val="00B4007C"/>
    <w:rsid w:val="00B400CA"/>
    <w:rsid w:val="00B41175"/>
    <w:rsid w:val="00B41442"/>
    <w:rsid w:val="00B4149C"/>
    <w:rsid w:val="00B4235D"/>
    <w:rsid w:val="00B42ADD"/>
    <w:rsid w:val="00B42C35"/>
    <w:rsid w:val="00B434B2"/>
    <w:rsid w:val="00B43AFA"/>
    <w:rsid w:val="00B43C22"/>
    <w:rsid w:val="00B43F7F"/>
    <w:rsid w:val="00B44946"/>
    <w:rsid w:val="00B44D30"/>
    <w:rsid w:val="00B45B2C"/>
    <w:rsid w:val="00B464BC"/>
    <w:rsid w:val="00B466BF"/>
    <w:rsid w:val="00B46A42"/>
    <w:rsid w:val="00B46C0B"/>
    <w:rsid w:val="00B46C53"/>
    <w:rsid w:val="00B46CF3"/>
    <w:rsid w:val="00B46DFB"/>
    <w:rsid w:val="00B473E2"/>
    <w:rsid w:val="00B47760"/>
    <w:rsid w:val="00B4783F"/>
    <w:rsid w:val="00B50161"/>
    <w:rsid w:val="00B50716"/>
    <w:rsid w:val="00B50A7C"/>
    <w:rsid w:val="00B50F9B"/>
    <w:rsid w:val="00B51717"/>
    <w:rsid w:val="00B51B29"/>
    <w:rsid w:val="00B51FAD"/>
    <w:rsid w:val="00B520D9"/>
    <w:rsid w:val="00B521FB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ADA"/>
    <w:rsid w:val="00B57580"/>
    <w:rsid w:val="00B57674"/>
    <w:rsid w:val="00B578AA"/>
    <w:rsid w:val="00B611D7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40"/>
    <w:rsid w:val="00B6514B"/>
    <w:rsid w:val="00B65724"/>
    <w:rsid w:val="00B66077"/>
    <w:rsid w:val="00B661D1"/>
    <w:rsid w:val="00B6656D"/>
    <w:rsid w:val="00B6676C"/>
    <w:rsid w:val="00B6712F"/>
    <w:rsid w:val="00B676D4"/>
    <w:rsid w:val="00B67730"/>
    <w:rsid w:val="00B67AE6"/>
    <w:rsid w:val="00B67C57"/>
    <w:rsid w:val="00B70C49"/>
    <w:rsid w:val="00B7170E"/>
    <w:rsid w:val="00B72690"/>
    <w:rsid w:val="00B7280F"/>
    <w:rsid w:val="00B7292A"/>
    <w:rsid w:val="00B7378C"/>
    <w:rsid w:val="00B73A9E"/>
    <w:rsid w:val="00B7483D"/>
    <w:rsid w:val="00B748C3"/>
    <w:rsid w:val="00B75C21"/>
    <w:rsid w:val="00B75C4E"/>
    <w:rsid w:val="00B76184"/>
    <w:rsid w:val="00B76187"/>
    <w:rsid w:val="00B771AE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B97"/>
    <w:rsid w:val="00B8103F"/>
    <w:rsid w:val="00B81482"/>
    <w:rsid w:val="00B814CD"/>
    <w:rsid w:val="00B816F6"/>
    <w:rsid w:val="00B81D6A"/>
    <w:rsid w:val="00B82128"/>
    <w:rsid w:val="00B82942"/>
    <w:rsid w:val="00B837F6"/>
    <w:rsid w:val="00B83ECA"/>
    <w:rsid w:val="00B842CB"/>
    <w:rsid w:val="00B84477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02"/>
    <w:rsid w:val="00B864BD"/>
    <w:rsid w:val="00B8693F"/>
    <w:rsid w:val="00B86C8F"/>
    <w:rsid w:val="00B8723D"/>
    <w:rsid w:val="00B879EF"/>
    <w:rsid w:val="00B87F61"/>
    <w:rsid w:val="00B901A6"/>
    <w:rsid w:val="00B909EC"/>
    <w:rsid w:val="00B9151D"/>
    <w:rsid w:val="00B9158F"/>
    <w:rsid w:val="00B91770"/>
    <w:rsid w:val="00B91827"/>
    <w:rsid w:val="00B91E20"/>
    <w:rsid w:val="00B92341"/>
    <w:rsid w:val="00B92616"/>
    <w:rsid w:val="00B929AA"/>
    <w:rsid w:val="00B93F8B"/>
    <w:rsid w:val="00B9489C"/>
    <w:rsid w:val="00B94B64"/>
    <w:rsid w:val="00B94E2C"/>
    <w:rsid w:val="00B95014"/>
    <w:rsid w:val="00B95101"/>
    <w:rsid w:val="00B95B75"/>
    <w:rsid w:val="00B95D6E"/>
    <w:rsid w:val="00B96F7D"/>
    <w:rsid w:val="00BA0174"/>
    <w:rsid w:val="00BA03B3"/>
    <w:rsid w:val="00BA054B"/>
    <w:rsid w:val="00BA095E"/>
    <w:rsid w:val="00BA1820"/>
    <w:rsid w:val="00BA1CC4"/>
    <w:rsid w:val="00BA25FE"/>
    <w:rsid w:val="00BA2746"/>
    <w:rsid w:val="00BA289B"/>
    <w:rsid w:val="00BA34DA"/>
    <w:rsid w:val="00BA3CA8"/>
    <w:rsid w:val="00BA3FDA"/>
    <w:rsid w:val="00BA4A66"/>
    <w:rsid w:val="00BA5736"/>
    <w:rsid w:val="00BA5EED"/>
    <w:rsid w:val="00BA5FFE"/>
    <w:rsid w:val="00BA605C"/>
    <w:rsid w:val="00BA6B56"/>
    <w:rsid w:val="00BA6C0B"/>
    <w:rsid w:val="00BA6E86"/>
    <w:rsid w:val="00BA73B4"/>
    <w:rsid w:val="00BA765C"/>
    <w:rsid w:val="00BB0983"/>
    <w:rsid w:val="00BB0DF9"/>
    <w:rsid w:val="00BB1977"/>
    <w:rsid w:val="00BB1EE7"/>
    <w:rsid w:val="00BB2F7D"/>
    <w:rsid w:val="00BB2FC2"/>
    <w:rsid w:val="00BB3855"/>
    <w:rsid w:val="00BB39CF"/>
    <w:rsid w:val="00BB418D"/>
    <w:rsid w:val="00BB4C46"/>
    <w:rsid w:val="00BB6430"/>
    <w:rsid w:val="00BB6E2B"/>
    <w:rsid w:val="00BB7355"/>
    <w:rsid w:val="00BB7368"/>
    <w:rsid w:val="00BB73B4"/>
    <w:rsid w:val="00BC0BA9"/>
    <w:rsid w:val="00BC0CEB"/>
    <w:rsid w:val="00BC1C48"/>
    <w:rsid w:val="00BC357D"/>
    <w:rsid w:val="00BC3DF2"/>
    <w:rsid w:val="00BC4C2A"/>
    <w:rsid w:val="00BC511F"/>
    <w:rsid w:val="00BC58BC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3155"/>
    <w:rsid w:val="00BD31D1"/>
    <w:rsid w:val="00BD3B22"/>
    <w:rsid w:val="00BD4A7C"/>
    <w:rsid w:val="00BD4CC0"/>
    <w:rsid w:val="00BD4E6F"/>
    <w:rsid w:val="00BD5890"/>
    <w:rsid w:val="00BD6532"/>
    <w:rsid w:val="00BD6BD7"/>
    <w:rsid w:val="00BD7A4C"/>
    <w:rsid w:val="00BE01CA"/>
    <w:rsid w:val="00BE17DA"/>
    <w:rsid w:val="00BE1837"/>
    <w:rsid w:val="00BE1A9A"/>
    <w:rsid w:val="00BE27F1"/>
    <w:rsid w:val="00BE2AEA"/>
    <w:rsid w:val="00BE3D45"/>
    <w:rsid w:val="00BE4611"/>
    <w:rsid w:val="00BE4864"/>
    <w:rsid w:val="00BE48C0"/>
    <w:rsid w:val="00BE5404"/>
    <w:rsid w:val="00BE562E"/>
    <w:rsid w:val="00BE5DD4"/>
    <w:rsid w:val="00BE74BF"/>
    <w:rsid w:val="00BE7B89"/>
    <w:rsid w:val="00BF00D2"/>
    <w:rsid w:val="00BF03E7"/>
    <w:rsid w:val="00BF0F44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83"/>
    <w:rsid w:val="00BF55AE"/>
    <w:rsid w:val="00BF6A22"/>
    <w:rsid w:val="00BF6EFF"/>
    <w:rsid w:val="00BF7050"/>
    <w:rsid w:val="00BF77BB"/>
    <w:rsid w:val="00BF77D5"/>
    <w:rsid w:val="00BF7CEA"/>
    <w:rsid w:val="00BF7E0C"/>
    <w:rsid w:val="00BF7EB5"/>
    <w:rsid w:val="00C0016E"/>
    <w:rsid w:val="00C0040B"/>
    <w:rsid w:val="00C00946"/>
    <w:rsid w:val="00C025DF"/>
    <w:rsid w:val="00C02731"/>
    <w:rsid w:val="00C0279A"/>
    <w:rsid w:val="00C02A8D"/>
    <w:rsid w:val="00C0348A"/>
    <w:rsid w:val="00C0373D"/>
    <w:rsid w:val="00C038FA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75C"/>
    <w:rsid w:val="00C12D2E"/>
    <w:rsid w:val="00C13790"/>
    <w:rsid w:val="00C1383B"/>
    <w:rsid w:val="00C142BD"/>
    <w:rsid w:val="00C15868"/>
    <w:rsid w:val="00C15AC8"/>
    <w:rsid w:val="00C1631C"/>
    <w:rsid w:val="00C16693"/>
    <w:rsid w:val="00C1745C"/>
    <w:rsid w:val="00C17483"/>
    <w:rsid w:val="00C17523"/>
    <w:rsid w:val="00C17824"/>
    <w:rsid w:val="00C17846"/>
    <w:rsid w:val="00C17B0F"/>
    <w:rsid w:val="00C20406"/>
    <w:rsid w:val="00C204D6"/>
    <w:rsid w:val="00C216D5"/>
    <w:rsid w:val="00C22CBD"/>
    <w:rsid w:val="00C2325A"/>
    <w:rsid w:val="00C23B6C"/>
    <w:rsid w:val="00C23F47"/>
    <w:rsid w:val="00C24F09"/>
    <w:rsid w:val="00C25646"/>
    <w:rsid w:val="00C26001"/>
    <w:rsid w:val="00C26061"/>
    <w:rsid w:val="00C26948"/>
    <w:rsid w:val="00C26FF4"/>
    <w:rsid w:val="00C27AAF"/>
    <w:rsid w:val="00C27B1C"/>
    <w:rsid w:val="00C312EE"/>
    <w:rsid w:val="00C314E8"/>
    <w:rsid w:val="00C31BA3"/>
    <w:rsid w:val="00C32EEB"/>
    <w:rsid w:val="00C330F5"/>
    <w:rsid w:val="00C33971"/>
    <w:rsid w:val="00C33A5D"/>
    <w:rsid w:val="00C355EC"/>
    <w:rsid w:val="00C36BB9"/>
    <w:rsid w:val="00C36CBE"/>
    <w:rsid w:val="00C379CA"/>
    <w:rsid w:val="00C40126"/>
    <w:rsid w:val="00C40598"/>
    <w:rsid w:val="00C40782"/>
    <w:rsid w:val="00C40886"/>
    <w:rsid w:val="00C40ABC"/>
    <w:rsid w:val="00C40AC5"/>
    <w:rsid w:val="00C40E9C"/>
    <w:rsid w:val="00C412E2"/>
    <w:rsid w:val="00C4134D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C18"/>
    <w:rsid w:val="00C45FBC"/>
    <w:rsid w:val="00C46371"/>
    <w:rsid w:val="00C4644B"/>
    <w:rsid w:val="00C46897"/>
    <w:rsid w:val="00C5010E"/>
    <w:rsid w:val="00C506FA"/>
    <w:rsid w:val="00C52731"/>
    <w:rsid w:val="00C52CBF"/>
    <w:rsid w:val="00C52CC9"/>
    <w:rsid w:val="00C53148"/>
    <w:rsid w:val="00C54DF3"/>
    <w:rsid w:val="00C5596E"/>
    <w:rsid w:val="00C55C72"/>
    <w:rsid w:val="00C56413"/>
    <w:rsid w:val="00C56A27"/>
    <w:rsid w:val="00C57058"/>
    <w:rsid w:val="00C57ABC"/>
    <w:rsid w:val="00C60120"/>
    <w:rsid w:val="00C60185"/>
    <w:rsid w:val="00C603A9"/>
    <w:rsid w:val="00C60A71"/>
    <w:rsid w:val="00C61A54"/>
    <w:rsid w:val="00C62FCB"/>
    <w:rsid w:val="00C63031"/>
    <w:rsid w:val="00C636D8"/>
    <w:rsid w:val="00C63DEE"/>
    <w:rsid w:val="00C64870"/>
    <w:rsid w:val="00C64F14"/>
    <w:rsid w:val="00C65769"/>
    <w:rsid w:val="00C657CA"/>
    <w:rsid w:val="00C65850"/>
    <w:rsid w:val="00C66972"/>
    <w:rsid w:val="00C671E2"/>
    <w:rsid w:val="00C677CE"/>
    <w:rsid w:val="00C67BF1"/>
    <w:rsid w:val="00C67FF0"/>
    <w:rsid w:val="00C700E8"/>
    <w:rsid w:val="00C7178F"/>
    <w:rsid w:val="00C721BC"/>
    <w:rsid w:val="00C72566"/>
    <w:rsid w:val="00C730CC"/>
    <w:rsid w:val="00C731FC"/>
    <w:rsid w:val="00C739A8"/>
    <w:rsid w:val="00C73E14"/>
    <w:rsid w:val="00C73EA9"/>
    <w:rsid w:val="00C7499B"/>
    <w:rsid w:val="00C75117"/>
    <w:rsid w:val="00C75617"/>
    <w:rsid w:val="00C759BF"/>
    <w:rsid w:val="00C75A4F"/>
    <w:rsid w:val="00C75A61"/>
    <w:rsid w:val="00C7613B"/>
    <w:rsid w:val="00C7725D"/>
    <w:rsid w:val="00C77F1D"/>
    <w:rsid w:val="00C80EB3"/>
    <w:rsid w:val="00C819D9"/>
    <w:rsid w:val="00C81D6C"/>
    <w:rsid w:val="00C82795"/>
    <w:rsid w:val="00C82B67"/>
    <w:rsid w:val="00C83BBB"/>
    <w:rsid w:val="00C83C1F"/>
    <w:rsid w:val="00C84027"/>
    <w:rsid w:val="00C844F7"/>
    <w:rsid w:val="00C8453A"/>
    <w:rsid w:val="00C84693"/>
    <w:rsid w:val="00C86922"/>
    <w:rsid w:val="00C869F2"/>
    <w:rsid w:val="00C870C3"/>
    <w:rsid w:val="00C9010D"/>
    <w:rsid w:val="00C90376"/>
    <w:rsid w:val="00C90927"/>
    <w:rsid w:val="00C90B49"/>
    <w:rsid w:val="00C90F66"/>
    <w:rsid w:val="00C90F90"/>
    <w:rsid w:val="00C912A6"/>
    <w:rsid w:val="00C9268D"/>
    <w:rsid w:val="00C92858"/>
    <w:rsid w:val="00C92A3E"/>
    <w:rsid w:val="00C92F04"/>
    <w:rsid w:val="00C92FA3"/>
    <w:rsid w:val="00C933CD"/>
    <w:rsid w:val="00C9388B"/>
    <w:rsid w:val="00C93AFE"/>
    <w:rsid w:val="00C93C97"/>
    <w:rsid w:val="00C93CE7"/>
    <w:rsid w:val="00C94337"/>
    <w:rsid w:val="00C9443A"/>
    <w:rsid w:val="00C9457C"/>
    <w:rsid w:val="00C95491"/>
    <w:rsid w:val="00C962B7"/>
    <w:rsid w:val="00C96C99"/>
    <w:rsid w:val="00C97504"/>
    <w:rsid w:val="00C97642"/>
    <w:rsid w:val="00C97AB8"/>
    <w:rsid w:val="00CA0145"/>
    <w:rsid w:val="00CA09DA"/>
    <w:rsid w:val="00CA12D4"/>
    <w:rsid w:val="00CA20D4"/>
    <w:rsid w:val="00CA22EB"/>
    <w:rsid w:val="00CA2503"/>
    <w:rsid w:val="00CA2F83"/>
    <w:rsid w:val="00CA3D06"/>
    <w:rsid w:val="00CA44DB"/>
    <w:rsid w:val="00CA4C9D"/>
    <w:rsid w:val="00CA4E6F"/>
    <w:rsid w:val="00CA5405"/>
    <w:rsid w:val="00CA75BE"/>
    <w:rsid w:val="00CA7C39"/>
    <w:rsid w:val="00CB007E"/>
    <w:rsid w:val="00CB0119"/>
    <w:rsid w:val="00CB1012"/>
    <w:rsid w:val="00CB136A"/>
    <w:rsid w:val="00CB1B9F"/>
    <w:rsid w:val="00CB1C83"/>
    <w:rsid w:val="00CB29A5"/>
    <w:rsid w:val="00CB4031"/>
    <w:rsid w:val="00CB517E"/>
    <w:rsid w:val="00CB5671"/>
    <w:rsid w:val="00CB5BF0"/>
    <w:rsid w:val="00CB5CFC"/>
    <w:rsid w:val="00CB607C"/>
    <w:rsid w:val="00CB73C0"/>
    <w:rsid w:val="00CB789D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F8D"/>
    <w:rsid w:val="00CC31DE"/>
    <w:rsid w:val="00CC3AF3"/>
    <w:rsid w:val="00CC3FEF"/>
    <w:rsid w:val="00CC4050"/>
    <w:rsid w:val="00CC4A37"/>
    <w:rsid w:val="00CC5CD3"/>
    <w:rsid w:val="00CC5D9E"/>
    <w:rsid w:val="00CC5EB7"/>
    <w:rsid w:val="00CC5FCD"/>
    <w:rsid w:val="00CC6085"/>
    <w:rsid w:val="00CC6179"/>
    <w:rsid w:val="00CC62DC"/>
    <w:rsid w:val="00CC6DE7"/>
    <w:rsid w:val="00CC732F"/>
    <w:rsid w:val="00CC7A10"/>
    <w:rsid w:val="00CC7CCA"/>
    <w:rsid w:val="00CD04F4"/>
    <w:rsid w:val="00CD077F"/>
    <w:rsid w:val="00CD12CF"/>
    <w:rsid w:val="00CD1808"/>
    <w:rsid w:val="00CD1C5D"/>
    <w:rsid w:val="00CD229B"/>
    <w:rsid w:val="00CD24F1"/>
    <w:rsid w:val="00CD3245"/>
    <w:rsid w:val="00CD329D"/>
    <w:rsid w:val="00CD34F7"/>
    <w:rsid w:val="00CD3FEE"/>
    <w:rsid w:val="00CD402C"/>
    <w:rsid w:val="00CD42F2"/>
    <w:rsid w:val="00CD436E"/>
    <w:rsid w:val="00CD440D"/>
    <w:rsid w:val="00CD4C9C"/>
    <w:rsid w:val="00CD5658"/>
    <w:rsid w:val="00CD56D9"/>
    <w:rsid w:val="00CD6289"/>
    <w:rsid w:val="00CD63B2"/>
    <w:rsid w:val="00CD69B6"/>
    <w:rsid w:val="00CD6F2F"/>
    <w:rsid w:val="00CD756C"/>
    <w:rsid w:val="00CE014A"/>
    <w:rsid w:val="00CE0D9A"/>
    <w:rsid w:val="00CE0EA5"/>
    <w:rsid w:val="00CE0F03"/>
    <w:rsid w:val="00CE0F77"/>
    <w:rsid w:val="00CE11E4"/>
    <w:rsid w:val="00CE18A9"/>
    <w:rsid w:val="00CE22E4"/>
    <w:rsid w:val="00CE2702"/>
    <w:rsid w:val="00CE2767"/>
    <w:rsid w:val="00CE2A02"/>
    <w:rsid w:val="00CE2EFC"/>
    <w:rsid w:val="00CE31AE"/>
    <w:rsid w:val="00CE3A19"/>
    <w:rsid w:val="00CE469F"/>
    <w:rsid w:val="00CE4AEB"/>
    <w:rsid w:val="00CE4DB6"/>
    <w:rsid w:val="00CE4E83"/>
    <w:rsid w:val="00CE50EB"/>
    <w:rsid w:val="00CE5451"/>
    <w:rsid w:val="00CE54DA"/>
    <w:rsid w:val="00CE5723"/>
    <w:rsid w:val="00CE62E9"/>
    <w:rsid w:val="00CE64B4"/>
    <w:rsid w:val="00CE6965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2A3"/>
    <w:rsid w:val="00CF0BB9"/>
    <w:rsid w:val="00CF0CF9"/>
    <w:rsid w:val="00CF0DB5"/>
    <w:rsid w:val="00CF1986"/>
    <w:rsid w:val="00CF1B89"/>
    <w:rsid w:val="00CF2427"/>
    <w:rsid w:val="00CF2591"/>
    <w:rsid w:val="00CF2F51"/>
    <w:rsid w:val="00CF47D9"/>
    <w:rsid w:val="00CF4B82"/>
    <w:rsid w:val="00CF4DC4"/>
    <w:rsid w:val="00CF63B4"/>
    <w:rsid w:val="00CF6EAE"/>
    <w:rsid w:val="00CF6EB6"/>
    <w:rsid w:val="00CF728A"/>
    <w:rsid w:val="00CF785A"/>
    <w:rsid w:val="00D0138F"/>
    <w:rsid w:val="00D013BD"/>
    <w:rsid w:val="00D01A48"/>
    <w:rsid w:val="00D025B5"/>
    <w:rsid w:val="00D034B6"/>
    <w:rsid w:val="00D040AD"/>
    <w:rsid w:val="00D04478"/>
    <w:rsid w:val="00D049AE"/>
    <w:rsid w:val="00D04D4C"/>
    <w:rsid w:val="00D04EA5"/>
    <w:rsid w:val="00D054F8"/>
    <w:rsid w:val="00D05687"/>
    <w:rsid w:val="00D05E33"/>
    <w:rsid w:val="00D0647C"/>
    <w:rsid w:val="00D0659E"/>
    <w:rsid w:val="00D07527"/>
    <w:rsid w:val="00D0760A"/>
    <w:rsid w:val="00D102C2"/>
    <w:rsid w:val="00D12201"/>
    <w:rsid w:val="00D12324"/>
    <w:rsid w:val="00D1248F"/>
    <w:rsid w:val="00D124DD"/>
    <w:rsid w:val="00D12EA1"/>
    <w:rsid w:val="00D13E6F"/>
    <w:rsid w:val="00D148CD"/>
    <w:rsid w:val="00D14C16"/>
    <w:rsid w:val="00D14CB0"/>
    <w:rsid w:val="00D15583"/>
    <w:rsid w:val="00D15C6B"/>
    <w:rsid w:val="00D1688B"/>
    <w:rsid w:val="00D16BAA"/>
    <w:rsid w:val="00D16D18"/>
    <w:rsid w:val="00D16DB9"/>
    <w:rsid w:val="00D16ECD"/>
    <w:rsid w:val="00D1752E"/>
    <w:rsid w:val="00D177DD"/>
    <w:rsid w:val="00D17F4B"/>
    <w:rsid w:val="00D205BB"/>
    <w:rsid w:val="00D205EF"/>
    <w:rsid w:val="00D20DB5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44A1"/>
    <w:rsid w:val="00D24AC0"/>
    <w:rsid w:val="00D24BD8"/>
    <w:rsid w:val="00D24E72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E71"/>
    <w:rsid w:val="00D456C2"/>
    <w:rsid w:val="00D45880"/>
    <w:rsid w:val="00D45AF2"/>
    <w:rsid w:val="00D46363"/>
    <w:rsid w:val="00D46BB3"/>
    <w:rsid w:val="00D46CFB"/>
    <w:rsid w:val="00D47BF9"/>
    <w:rsid w:val="00D5089A"/>
    <w:rsid w:val="00D50C17"/>
    <w:rsid w:val="00D51094"/>
    <w:rsid w:val="00D52430"/>
    <w:rsid w:val="00D52497"/>
    <w:rsid w:val="00D52590"/>
    <w:rsid w:val="00D528A2"/>
    <w:rsid w:val="00D5294C"/>
    <w:rsid w:val="00D52C0D"/>
    <w:rsid w:val="00D52CA9"/>
    <w:rsid w:val="00D52EDA"/>
    <w:rsid w:val="00D536A8"/>
    <w:rsid w:val="00D54F77"/>
    <w:rsid w:val="00D558D8"/>
    <w:rsid w:val="00D56021"/>
    <w:rsid w:val="00D561A8"/>
    <w:rsid w:val="00D567F9"/>
    <w:rsid w:val="00D57592"/>
    <w:rsid w:val="00D57C02"/>
    <w:rsid w:val="00D608A9"/>
    <w:rsid w:val="00D612C9"/>
    <w:rsid w:val="00D6132C"/>
    <w:rsid w:val="00D614DB"/>
    <w:rsid w:val="00D61D30"/>
    <w:rsid w:val="00D626B4"/>
    <w:rsid w:val="00D62C23"/>
    <w:rsid w:val="00D62DF3"/>
    <w:rsid w:val="00D62F3E"/>
    <w:rsid w:val="00D63008"/>
    <w:rsid w:val="00D63146"/>
    <w:rsid w:val="00D632D6"/>
    <w:rsid w:val="00D639F8"/>
    <w:rsid w:val="00D643DE"/>
    <w:rsid w:val="00D64828"/>
    <w:rsid w:val="00D64E6B"/>
    <w:rsid w:val="00D65976"/>
    <w:rsid w:val="00D663DB"/>
    <w:rsid w:val="00D6672B"/>
    <w:rsid w:val="00D66BE4"/>
    <w:rsid w:val="00D67335"/>
    <w:rsid w:val="00D700B6"/>
    <w:rsid w:val="00D70246"/>
    <w:rsid w:val="00D7098D"/>
    <w:rsid w:val="00D70F05"/>
    <w:rsid w:val="00D70F80"/>
    <w:rsid w:val="00D71C8B"/>
    <w:rsid w:val="00D725BC"/>
    <w:rsid w:val="00D72D1C"/>
    <w:rsid w:val="00D73606"/>
    <w:rsid w:val="00D73926"/>
    <w:rsid w:val="00D7450C"/>
    <w:rsid w:val="00D7535A"/>
    <w:rsid w:val="00D756B9"/>
    <w:rsid w:val="00D75839"/>
    <w:rsid w:val="00D75A2D"/>
    <w:rsid w:val="00D75F28"/>
    <w:rsid w:val="00D761E1"/>
    <w:rsid w:val="00D765A2"/>
    <w:rsid w:val="00D765C8"/>
    <w:rsid w:val="00D767A8"/>
    <w:rsid w:val="00D77960"/>
    <w:rsid w:val="00D80E69"/>
    <w:rsid w:val="00D8116D"/>
    <w:rsid w:val="00D81E73"/>
    <w:rsid w:val="00D8338C"/>
    <w:rsid w:val="00D84219"/>
    <w:rsid w:val="00D84F81"/>
    <w:rsid w:val="00D85186"/>
    <w:rsid w:val="00D85875"/>
    <w:rsid w:val="00D858A7"/>
    <w:rsid w:val="00D862B6"/>
    <w:rsid w:val="00D87B86"/>
    <w:rsid w:val="00D90123"/>
    <w:rsid w:val="00D90904"/>
    <w:rsid w:val="00D91C15"/>
    <w:rsid w:val="00D91EAC"/>
    <w:rsid w:val="00D926F6"/>
    <w:rsid w:val="00D93890"/>
    <w:rsid w:val="00D94BC6"/>
    <w:rsid w:val="00D94D86"/>
    <w:rsid w:val="00D95027"/>
    <w:rsid w:val="00D95268"/>
    <w:rsid w:val="00D9559A"/>
    <w:rsid w:val="00D9563C"/>
    <w:rsid w:val="00D956C9"/>
    <w:rsid w:val="00D962F1"/>
    <w:rsid w:val="00D97141"/>
    <w:rsid w:val="00D97371"/>
    <w:rsid w:val="00D978D6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418D"/>
    <w:rsid w:val="00DA433C"/>
    <w:rsid w:val="00DA60C3"/>
    <w:rsid w:val="00DA6B8F"/>
    <w:rsid w:val="00DA6C22"/>
    <w:rsid w:val="00DA7EA6"/>
    <w:rsid w:val="00DB1206"/>
    <w:rsid w:val="00DB1DCC"/>
    <w:rsid w:val="00DB2B82"/>
    <w:rsid w:val="00DB2E7A"/>
    <w:rsid w:val="00DB2F3E"/>
    <w:rsid w:val="00DB4B6C"/>
    <w:rsid w:val="00DB4FB2"/>
    <w:rsid w:val="00DB5822"/>
    <w:rsid w:val="00DB5F6C"/>
    <w:rsid w:val="00DB60D0"/>
    <w:rsid w:val="00DB620C"/>
    <w:rsid w:val="00DB7881"/>
    <w:rsid w:val="00DB7968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33"/>
    <w:rsid w:val="00DC2DB1"/>
    <w:rsid w:val="00DC34DB"/>
    <w:rsid w:val="00DC3704"/>
    <w:rsid w:val="00DC4175"/>
    <w:rsid w:val="00DC42F3"/>
    <w:rsid w:val="00DC4BF3"/>
    <w:rsid w:val="00DC4CCA"/>
    <w:rsid w:val="00DC5708"/>
    <w:rsid w:val="00DC5E31"/>
    <w:rsid w:val="00DC5E5A"/>
    <w:rsid w:val="00DC5FF5"/>
    <w:rsid w:val="00DC6334"/>
    <w:rsid w:val="00DC644F"/>
    <w:rsid w:val="00DC655B"/>
    <w:rsid w:val="00DC6667"/>
    <w:rsid w:val="00DC6C54"/>
    <w:rsid w:val="00DC72B3"/>
    <w:rsid w:val="00DC79DA"/>
    <w:rsid w:val="00DC7B63"/>
    <w:rsid w:val="00DC7F75"/>
    <w:rsid w:val="00DC7F9A"/>
    <w:rsid w:val="00DD01E2"/>
    <w:rsid w:val="00DD0A4E"/>
    <w:rsid w:val="00DD1AF5"/>
    <w:rsid w:val="00DD1C04"/>
    <w:rsid w:val="00DD1ED4"/>
    <w:rsid w:val="00DD229C"/>
    <w:rsid w:val="00DD25BE"/>
    <w:rsid w:val="00DD2CD1"/>
    <w:rsid w:val="00DD2E0D"/>
    <w:rsid w:val="00DD33A1"/>
    <w:rsid w:val="00DD585D"/>
    <w:rsid w:val="00DD61B6"/>
    <w:rsid w:val="00DD6D94"/>
    <w:rsid w:val="00DD738A"/>
    <w:rsid w:val="00DD7B89"/>
    <w:rsid w:val="00DE0B19"/>
    <w:rsid w:val="00DE29D9"/>
    <w:rsid w:val="00DE2A87"/>
    <w:rsid w:val="00DE2A88"/>
    <w:rsid w:val="00DE31E7"/>
    <w:rsid w:val="00DE372A"/>
    <w:rsid w:val="00DE40BB"/>
    <w:rsid w:val="00DE513E"/>
    <w:rsid w:val="00DE5316"/>
    <w:rsid w:val="00DE564C"/>
    <w:rsid w:val="00DE5BDF"/>
    <w:rsid w:val="00DE6D50"/>
    <w:rsid w:val="00DE722C"/>
    <w:rsid w:val="00DE7A80"/>
    <w:rsid w:val="00DE7C57"/>
    <w:rsid w:val="00DF05B7"/>
    <w:rsid w:val="00DF09FA"/>
    <w:rsid w:val="00DF1165"/>
    <w:rsid w:val="00DF13DB"/>
    <w:rsid w:val="00DF1C43"/>
    <w:rsid w:val="00DF1E1C"/>
    <w:rsid w:val="00DF318B"/>
    <w:rsid w:val="00DF3BB0"/>
    <w:rsid w:val="00DF3C79"/>
    <w:rsid w:val="00DF3EF9"/>
    <w:rsid w:val="00DF4323"/>
    <w:rsid w:val="00DF43E4"/>
    <w:rsid w:val="00DF4BF1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75A1"/>
    <w:rsid w:val="00DF7864"/>
    <w:rsid w:val="00DF7C14"/>
    <w:rsid w:val="00DF7F83"/>
    <w:rsid w:val="00E0083C"/>
    <w:rsid w:val="00E01150"/>
    <w:rsid w:val="00E0197A"/>
    <w:rsid w:val="00E020F1"/>
    <w:rsid w:val="00E02106"/>
    <w:rsid w:val="00E02153"/>
    <w:rsid w:val="00E02593"/>
    <w:rsid w:val="00E03FC6"/>
    <w:rsid w:val="00E04137"/>
    <w:rsid w:val="00E041FD"/>
    <w:rsid w:val="00E043B0"/>
    <w:rsid w:val="00E043DA"/>
    <w:rsid w:val="00E045E8"/>
    <w:rsid w:val="00E04616"/>
    <w:rsid w:val="00E04A49"/>
    <w:rsid w:val="00E05FB8"/>
    <w:rsid w:val="00E0668F"/>
    <w:rsid w:val="00E06938"/>
    <w:rsid w:val="00E0766D"/>
    <w:rsid w:val="00E10E32"/>
    <w:rsid w:val="00E11036"/>
    <w:rsid w:val="00E1153F"/>
    <w:rsid w:val="00E116BD"/>
    <w:rsid w:val="00E11EFF"/>
    <w:rsid w:val="00E131F9"/>
    <w:rsid w:val="00E1452D"/>
    <w:rsid w:val="00E14567"/>
    <w:rsid w:val="00E15C46"/>
    <w:rsid w:val="00E15FC1"/>
    <w:rsid w:val="00E16738"/>
    <w:rsid w:val="00E16C7B"/>
    <w:rsid w:val="00E171DB"/>
    <w:rsid w:val="00E1738F"/>
    <w:rsid w:val="00E200D9"/>
    <w:rsid w:val="00E209A0"/>
    <w:rsid w:val="00E20A63"/>
    <w:rsid w:val="00E20DFB"/>
    <w:rsid w:val="00E21327"/>
    <w:rsid w:val="00E21522"/>
    <w:rsid w:val="00E21814"/>
    <w:rsid w:val="00E22E17"/>
    <w:rsid w:val="00E239F1"/>
    <w:rsid w:val="00E241AB"/>
    <w:rsid w:val="00E2435E"/>
    <w:rsid w:val="00E24735"/>
    <w:rsid w:val="00E24AE6"/>
    <w:rsid w:val="00E257A9"/>
    <w:rsid w:val="00E25851"/>
    <w:rsid w:val="00E26175"/>
    <w:rsid w:val="00E265D6"/>
    <w:rsid w:val="00E26F50"/>
    <w:rsid w:val="00E2716F"/>
    <w:rsid w:val="00E271C1"/>
    <w:rsid w:val="00E276D2"/>
    <w:rsid w:val="00E27BF8"/>
    <w:rsid w:val="00E30793"/>
    <w:rsid w:val="00E316BD"/>
    <w:rsid w:val="00E32C80"/>
    <w:rsid w:val="00E32D15"/>
    <w:rsid w:val="00E335FC"/>
    <w:rsid w:val="00E3451C"/>
    <w:rsid w:val="00E34613"/>
    <w:rsid w:val="00E34A0F"/>
    <w:rsid w:val="00E35668"/>
    <w:rsid w:val="00E35BFF"/>
    <w:rsid w:val="00E35CCF"/>
    <w:rsid w:val="00E363DE"/>
    <w:rsid w:val="00E36411"/>
    <w:rsid w:val="00E366A5"/>
    <w:rsid w:val="00E36AE5"/>
    <w:rsid w:val="00E374A7"/>
    <w:rsid w:val="00E3750F"/>
    <w:rsid w:val="00E37AF5"/>
    <w:rsid w:val="00E37E97"/>
    <w:rsid w:val="00E37FB9"/>
    <w:rsid w:val="00E404EF"/>
    <w:rsid w:val="00E40BBF"/>
    <w:rsid w:val="00E40F53"/>
    <w:rsid w:val="00E410E8"/>
    <w:rsid w:val="00E412B7"/>
    <w:rsid w:val="00E415F0"/>
    <w:rsid w:val="00E4282D"/>
    <w:rsid w:val="00E429BE"/>
    <w:rsid w:val="00E42A0A"/>
    <w:rsid w:val="00E4307F"/>
    <w:rsid w:val="00E43660"/>
    <w:rsid w:val="00E437A9"/>
    <w:rsid w:val="00E43C56"/>
    <w:rsid w:val="00E44530"/>
    <w:rsid w:val="00E44DC8"/>
    <w:rsid w:val="00E44DFD"/>
    <w:rsid w:val="00E45314"/>
    <w:rsid w:val="00E45485"/>
    <w:rsid w:val="00E45EC1"/>
    <w:rsid w:val="00E465B3"/>
    <w:rsid w:val="00E46F22"/>
    <w:rsid w:val="00E4788A"/>
    <w:rsid w:val="00E478C9"/>
    <w:rsid w:val="00E4792F"/>
    <w:rsid w:val="00E50026"/>
    <w:rsid w:val="00E50697"/>
    <w:rsid w:val="00E50E3A"/>
    <w:rsid w:val="00E5136A"/>
    <w:rsid w:val="00E51653"/>
    <w:rsid w:val="00E52CC9"/>
    <w:rsid w:val="00E52ECD"/>
    <w:rsid w:val="00E54078"/>
    <w:rsid w:val="00E548FE"/>
    <w:rsid w:val="00E54C68"/>
    <w:rsid w:val="00E556EC"/>
    <w:rsid w:val="00E56241"/>
    <w:rsid w:val="00E56467"/>
    <w:rsid w:val="00E56DF6"/>
    <w:rsid w:val="00E571D7"/>
    <w:rsid w:val="00E5787A"/>
    <w:rsid w:val="00E57B9F"/>
    <w:rsid w:val="00E57CBE"/>
    <w:rsid w:val="00E60378"/>
    <w:rsid w:val="00E60B81"/>
    <w:rsid w:val="00E61759"/>
    <w:rsid w:val="00E625A2"/>
    <w:rsid w:val="00E62669"/>
    <w:rsid w:val="00E628F2"/>
    <w:rsid w:val="00E62922"/>
    <w:rsid w:val="00E62CE4"/>
    <w:rsid w:val="00E62E04"/>
    <w:rsid w:val="00E62E64"/>
    <w:rsid w:val="00E6315E"/>
    <w:rsid w:val="00E63D18"/>
    <w:rsid w:val="00E63D25"/>
    <w:rsid w:val="00E64DCB"/>
    <w:rsid w:val="00E652E6"/>
    <w:rsid w:val="00E664D3"/>
    <w:rsid w:val="00E66706"/>
    <w:rsid w:val="00E66C53"/>
    <w:rsid w:val="00E66EFB"/>
    <w:rsid w:val="00E67BD6"/>
    <w:rsid w:val="00E67EEB"/>
    <w:rsid w:val="00E702CE"/>
    <w:rsid w:val="00E704B2"/>
    <w:rsid w:val="00E70749"/>
    <w:rsid w:val="00E708A0"/>
    <w:rsid w:val="00E70919"/>
    <w:rsid w:val="00E71893"/>
    <w:rsid w:val="00E71CFD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2D7"/>
    <w:rsid w:val="00E83B30"/>
    <w:rsid w:val="00E83EDB"/>
    <w:rsid w:val="00E8433D"/>
    <w:rsid w:val="00E84401"/>
    <w:rsid w:val="00E844D0"/>
    <w:rsid w:val="00E8477C"/>
    <w:rsid w:val="00E84D46"/>
    <w:rsid w:val="00E85325"/>
    <w:rsid w:val="00E858AF"/>
    <w:rsid w:val="00E858B8"/>
    <w:rsid w:val="00E85A76"/>
    <w:rsid w:val="00E863DB"/>
    <w:rsid w:val="00E87775"/>
    <w:rsid w:val="00E87A6D"/>
    <w:rsid w:val="00E90387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4B72"/>
    <w:rsid w:val="00E95411"/>
    <w:rsid w:val="00E9542C"/>
    <w:rsid w:val="00E95A75"/>
    <w:rsid w:val="00E95E43"/>
    <w:rsid w:val="00E96AF9"/>
    <w:rsid w:val="00E96D6B"/>
    <w:rsid w:val="00E96DA1"/>
    <w:rsid w:val="00E97CD5"/>
    <w:rsid w:val="00EA001F"/>
    <w:rsid w:val="00EA00F6"/>
    <w:rsid w:val="00EA1348"/>
    <w:rsid w:val="00EA136F"/>
    <w:rsid w:val="00EA26C1"/>
    <w:rsid w:val="00EA2FA0"/>
    <w:rsid w:val="00EA31E4"/>
    <w:rsid w:val="00EA3A6D"/>
    <w:rsid w:val="00EA440F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1057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4DC"/>
    <w:rsid w:val="00EB4059"/>
    <w:rsid w:val="00EB41F9"/>
    <w:rsid w:val="00EB4590"/>
    <w:rsid w:val="00EB4A92"/>
    <w:rsid w:val="00EB4DE0"/>
    <w:rsid w:val="00EB4ECB"/>
    <w:rsid w:val="00EB5181"/>
    <w:rsid w:val="00EB558F"/>
    <w:rsid w:val="00EB5B38"/>
    <w:rsid w:val="00EB5B65"/>
    <w:rsid w:val="00EB64C0"/>
    <w:rsid w:val="00EB784D"/>
    <w:rsid w:val="00EC0132"/>
    <w:rsid w:val="00EC0166"/>
    <w:rsid w:val="00EC082D"/>
    <w:rsid w:val="00EC119D"/>
    <w:rsid w:val="00EC2D26"/>
    <w:rsid w:val="00EC3264"/>
    <w:rsid w:val="00EC3724"/>
    <w:rsid w:val="00EC41EF"/>
    <w:rsid w:val="00EC4C44"/>
    <w:rsid w:val="00EC5019"/>
    <w:rsid w:val="00EC5096"/>
    <w:rsid w:val="00EC6139"/>
    <w:rsid w:val="00EC62E1"/>
    <w:rsid w:val="00EC6865"/>
    <w:rsid w:val="00EC703B"/>
    <w:rsid w:val="00EC7044"/>
    <w:rsid w:val="00EC70B0"/>
    <w:rsid w:val="00EC713F"/>
    <w:rsid w:val="00EC72A1"/>
    <w:rsid w:val="00EC7C79"/>
    <w:rsid w:val="00ED111F"/>
    <w:rsid w:val="00ED117C"/>
    <w:rsid w:val="00ED14EB"/>
    <w:rsid w:val="00ED30DA"/>
    <w:rsid w:val="00ED3BEB"/>
    <w:rsid w:val="00ED4073"/>
    <w:rsid w:val="00ED41BC"/>
    <w:rsid w:val="00ED4A6B"/>
    <w:rsid w:val="00ED54DE"/>
    <w:rsid w:val="00ED6226"/>
    <w:rsid w:val="00ED62DF"/>
    <w:rsid w:val="00ED6655"/>
    <w:rsid w:val="00ED67E2"/>
    <w:rsid w:val="00ED6CE7"/>
    <w:rsid w:val="00ED6DB9"/>
    <w:rsid w:val="00ED722D"/>
    <w:rsid w:val="00ED78FA"/>
    <w:rsid w:val="00EE0576"/>
    <w:rsid w:val="00EE09E0"/>
    <w:rsid w:val="00EE0D5D"/>
    <w:rsid w:val="00EE1293"/>
    <w:rsid w:val="00EE18F0"/>
    <w:rsid w:val="00EE21E8"/>
    <w:rsid w:val="00EE2785"/>
    <w:rsid w:val="00EE28FE"/>
    <w:rsid w:val="00EE2BD0"/>
    <w:rsid w:val="00EE45F9"/>
    <w:rsid w:val="00EE46BD"/>
    <w:rsid w:val="00EE495A"/>
    <w:rsid w:val="00EE5021"/>
    <w:rsid w:val="00EE5674"/>
    <w:rsid w:val="00EE5B2A"/>
    <w:rsid w:val="00EE630B"/>
    <w:rsid w:val="00EE6C34"/>
    <w:rsid w:val="00EE7CB0"/>
    <w:rsid w:val="00EE7EC0"/>
    <w:rsid w:val="00EF00A0"/>
    <w:rsid w:val="00EF0B28"/>
    <w:rsid w:val="00EF0D33"/>
    <w:rsid w:val="00EF0F32"/>
    <w:rsid w:val="00EF1D6B"/>
    <w:rsid w:val="00EF27C3"/>
    <w:rsid w:val="00EF2963"/>
    <w:rsid w:val="00EF2AA8"/>
    <w:rsid w:val="00EF2C8A"/>
    <w:rsid w:val="00EF3775"/>
    <w:rsid w:val="00EF395A"/>
    <w:rsid w:val="00EF3A08"/>
    <w:rsid w:val="00EF4CE0"/>
    <w:rsid w:val="00EF5C7A"/>
    <w:rsid w:val="00EF5EC0"/>
    <w:rsid w:val="00EF5EC8"/>
    <w:rsid w:val="00EF6456"/>
    <w:rsid w:val="00EF6589"/>
    <w:rsid w:val="00EF6A5A"/>
    <w:rsid w:val="00EF6B83"/>
    <w:rsid w:val="00EF6D02"/>
    <w:rsid w:val="00EF72CC"/>
    <w:rsid w:val="00EF7931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37E5"/>
    <w:rsid w:val="00F038BE"/>
    <w:rsid w:val="00F03945"/>
    <w:rsid w:val="00F045F6"/>
    <w:rsid w:val="00F056FB"/>
    <w:rsid w:val="00F05853"/>
    <w:rsid w:val="00F06174"/>
    <w:rsid w:val="00F06990"/>
    <w:rsid w:val="00F06A43"/>
    <w:rsid w:val="00F06D9D"/>
    <w:rsid w:val="00F06DE1"/>
    <w:rsid w:val="00F07CBF"/>
    <w:rsid w:val="00F07CF1"/>
    <w:rsid w:val="00F1048E"/>
    <w:rsid w:val="00F10C3A"/>
    <w:rsid w:val="00F12813"/>
    <w:rsid w:val="00F12A8B"/>
    <w:rsid w:val="00F12AFF"/>
    <w:rsid w:val="00F1321C"/>
    <w:rsid w:val="00F14152"/>
    <w:rsid w:val="00F14360"/>
    <w:rsid w:val="00F155AA"/>
    <w:rsid w:val="00F157E8"/>
    <w:rsid w:val="00F15F23"/>
    <w:rsid w:val="00F16B5C"/>
    <w:rsid w:val="00F1718B"/>
    <w:rsid w:val="00F20252"/>
    <w:rsid w:val="00F20A07"/>
    <w:rsid w:val="00F20C68"/>
    <w:rsid w:val="00F21491"/>
    <w:rsid w:val="00F21906"/>
    <w:rsid w:val="00F2199F"/>
    <w:rsid w:val="00F22C35"/>
    <w:rsid w:val="00F22D3E"/>
    <w:rsid w:val="00F230F3"/>
    <w:rsid w:val="00F2322B"/>
    <w:rsid w:val="00F23283"/>
    <w:rsid w:val="00F236E2"/>
    <w:rsid w:val="00F23CDF"/>
    <w:rsid w:val="00F23CEE"/>
    <w:rsid w:val="00F2457C"/>
    <w:rsid w:val="00F247DD"/>
    <w:rsid w:val="00F248CC"/>
    <w:rsid w:val="00F24DC4"/>
    <w:rsid w:val="00F25F35"/>
    <w:rsid w:val="00F265B6"/>
    <w:rsid w:val="00F26925"/>
    <w:rsid w:val="00F26984"/>
    <w:rsid w:val="00F27399"/>
    <w:rsid w:val="00F2740F"/>
    <w:rsid w:val="00F27C4E"/>
    <w:rsid w:val="00F3023D"/>
    <w:rsid w:val="00F3047F"/>
    <w:rsid w:val="00F309D2"/>
    <w:rsid w:val="00F31833"/>
    <w:rsid w:val="00F31E22"/>
    <w:rsid w:val="00F31EE0"/>
    <w:rsid w:val="00F3389E"/>
    <w:rsid w:val="00F339C0"/>
    <w:rsid w:val="00F33AD9"/>
    <w:rsid w:val="00F3506B"/>
    <w:rsid w:val="00F36092"/>
    <w:rsid w:val="00F36110"/>
    <w:rsid w:val="00F365CF"/>
    <w:rsid w:val="00F36B32"/>
    <w:rsid w:val="00F36BD6"/>
    <w:rsid w:val="00F3739C"/>
    <w:rsid w:val="00F3767F"/>
    <w:rsid w:val="00F401E1"/>
    <w:rsid w:val="00F40513"/>
    <w:rsid w:val="00F41A74"/>
    <w:rsid w:val="00F41AC5"/>
    <w:rsid w:val="00F41E8E"/>
    <w:rsid w:val="00F42269"/>
    <w:rsid w:val="00F42D97"/>
    <w:rsid w:val="00F43167"/>
    <w:rsid w:val="00F438E4"/>
    <w:rsid w:val="00F4422C"/>
    <w:rsid w:val="00F443DD"/>
    <w:rsid w:val="00F44A6B"/>
    <w:rsid w:val="00F44C73"/>
    <w:rsid w:val="00F44F62"/>
    <w:rsid w:val="00F455FD"/>
    <w:rsid w:val="00F45722"/>
    <w:rsid w:val="00F46723"/>
    <w:rsid w:val="00F46EFA"/>
    <w:rsid w:val="00F470D2"/>
    <w:rsid w:val="00F511B8"/>
    <w:rsid w:val="00F511C3"/>
    <w:rsid w:val="00F5157F"/>
    <w:rsid w:val="00F516B6"/>
    <w:rsid w:val="00F51B37"/>
    <w:rsid w:val="00F51D72"/>
    <w:rsid w:val="00F523F8"/>
    <w:rsid w:val="00F528BD"/>
    <w:rsid w:val="00F53BA1"/>
    <w:rsid w:val="00F5465A"/>
    <w:rsid w:val="00F549DA"/>
    <w:rsid w:val="00F54BC5"/>
    <w:rsid w:val="00F54F89"/>
    <w:rsid w:val="00F551B1"/>
    <w:rsid w:val="00F57690"/>
    <w:rsid w:val="00F57F30"/>
    <w:rsid w:val="00F603F7"/>
    <w:rsid w:val="00F6098A"/>
    <w:rsid w:val="00F60DA6"/>
    <w:rsid w:val="00F6112C"/>
    <w:rsid w:val="00F61F33"/>
    <w:rsid w:val="00F623B3"/>
    <w:rsid w:val="00F624C5"/>
    <w:rsid w:val="00F627C5"/>
    <w:rsid w:val="00F627DA"/>
    <w:rsid w:val="00F62D32"/>
    <w:rsid w:val="00F640E6"/>
    <w:rsid w:val="00F6495A"/>
    <w:rsid w:val="00F64F35"/>
    <w:rsid w:val="00F65042"/>
    <w:rsid w:val="00F6507D"/>
    <w:rsid w:val="00F650B8"/>
    <w:rsid w:val="00F659A4"/>
    <w:rsid w:val="00F663FD"/>
    <w:rsid w:val="00F66453"/>
    <w:rsid w:val="00F665B6"/>
    <w:rsid w:val="00F6698B"/>
    <w:rsid w:val="00F70800"/>
    <w:rsid w:val="00F716F0"/>
    <w:rsid w:val="00F71BC3"/>
    <w:rsid w:val="00F71CFD"/>
    <w:rsid w:val="00F722AE"/>
    <w:rsid w:val="00F723B9"/>
    <w:rsid w:val="00F72862"/>
    <w:rsid w:val="00F728A9"/>
    <w:rsid w:val="00F7298D"/>
    <w:rsid w:val="00F73A32"/>
    <w:rsid w:val="00F73AE1"/>
    <w:rsid w:val="00F73E9C"/>
    <w:rsid w:val="00F7408E"/>
    <w:rsid w:val="00F741DE"/>
    <w:rsid w:val="00F74508"/>
    <w:rsid w:val="00F745E8"/>
    <w:rsid w:val="00F74AD3"/>
    <w:rsid w:val="00F753E5"/>
    <w:rsid w:val="00F757A9"/>
    <w:rsid w:val="00F76DE2"/>
    <w:rsid w:val="00F76EE5"/>
    <w:rsid w:val="00F77805"/>
    <w:rsid w:val="00F80500"/>
    <w:rsid w:val="00F81F75"/>
    <w:rsid w:val="00F8225D"/>
    <w:rsid w:val="00F828E9"/>
    <w:rsid w:val="00F829FD"/>
    <w:rsid w:val="00F82B01"/>
    <w:rsid w:val="00F8321F"/>
    <w:rsid w:val="00F83F6B"/>
    <w:rsid w:val="00F8432D"/>
    <w:rsid w:val="00F848CC"/>
    <w:rsid w:val="00F84C9F"/>
    <w:rsid w:val="00F84FC2"/>
    <w:rsid w:val="00F852D2"/>
    <w:rsid w:val="00F85919"/>
    <w:rsid w:val="00F85D3E"/>
    <w:rsid w:val="00F8731A"/>
    <w:rsid w:val="00F904B2"/>
    <w:rsid w:val="00F905F0"/>
    <w:rsid w:val="00F9061C"/>
    <w:rsid w:val="00F915F2"/>
    <w:rsid w:val="00F91B50"/>
    <w:rsid w:val="00F921EA"/>
    <w:rsid w:val="00F9294E"/>
    <w:rsid w:val="00F9395C"/>
    <w:rsid w:val="00F941E1"/>
    <w:rsid w:val="00F957B6"/>
    <w:rsid w:val="00F9583E"/>
    <w:rsid w:val="00F96300"/>
    <w:rsid w:val="00F96528"/>
    <w:rsid w:val="00F96AEA"/>
    <w:rsid w:val="00F96D49"/>
    <w:rsid w:val="00F9753D"/>
    <w:rsid w:val="00FA0EA7"/>
    <w:rsid w:val="00FA0FBA"/>
    <w:rsid w:val="00FA152A"/>
    <w:rsid w:val="00FA1AE4"/>
    <w:rsid w:val="00FA1E55"/>
    <w:rsid w:val="00FA1F76"/>
    <w:rsid w:val="00FA3020"/>
    <w:rsid w:val="00FA30C3"/>
    <w:rsid w:val="00FA3557"/>
    <w:rsid w:val="00FA382F"/>
    <w:rsid w:val="00FA3D94"/>
    <w:rsid w:val="00FA43E1"/>
    <w:rsid w:val="00FA49AC"/>
    <w:rsid w:val="00FA4AFD"/>
    <w:rsid w:val="00FA559A"/>
    <w:rsid w:val="00FA5EA5"/>
    <w:rsid w:val="00FA626F"/>
    <w:rsid w:val="00FA6278"/>
    <w:rsid w:val="00FA63CC"/>
    <w:rsid w:val="00FA6814"/>
    <w:rsid w:val="00FA706C"/>
    <w:rsid w:val="00FB0B7F"/>
    <w:rsid w:val="00FB0C90"/>
    <w:rsid w:val="00FB0FCB"/>
    <w:rsid w:val="00FB147C"/>
    <w:rsid w:val="00FB1AB4"/>
    <w:rsid w:val="00FB1EB7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570"/>
    <w:rsid w:val="00FC15C6"/>
    <w:rsid w:val="00FC1641"/>
    <w:rsid w:val="00FC2CAA"/>
    <w:rsid w:val="00FC2CBE"/>
    <w:rsid w:val="00FC2CF3"/>
    <w:rsid w:val="00FC2E2C"/>
    <w:rsid w:val="00FC3047"/>
    <w:rsid w:val="00FC55DF"/>
    <w:rsid w:val="00FC5A35"/>
    <w:rsid w:val="00FC618F"/>
    <w:rsid w:val="00FC63B6"/>
    <w:rsid w:val="00FC63BF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556"/>
    <w:rsid w:val="00FD197C"/>
    <w:rsid w:val="00FD1CCE"/>
    <w:rsid w:val="00FD2217"/>
    <w:rsid w:val="00FD2527"/>
    <w:rsid w:val="00FD2A36"/>
    <w:rsid w:val="00FD3296"/>
    <w:rsid w:val="00FD3576"/>
    <w:rsid w:val="00FD3745"/>
    <w:rsid w:val="00FD6061"/>
    <w:rsid w:val="00FD646E"/>
    <w:rsid w:val="00FD6F08"/>
    <w:rsid w:val="00FD72AA"/>
    <w:rsid w:val="00FD7772"/>
    <w:rsid w:val="00FD7AA5"/>
    <w:rsid w:val="00FD7FF5"/>
    <w:rsid w:val="00FE0827"/>
    <w:rsid w:val="00FE1F9F"/>
    <w:rsid w:val="00FE26DA"/>
    <w:rsid w:val="00FE3109"/>
    <w:rsid w:val="00FE3663"/>
    <w:rsid w:val="00FE4334"/>
    <w:rsid w:val="00FE4973"/>
    <w:rsid w:val="00FE543D"/>
    <w:rsid w:val="00FE5F7C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CD"/>
    <w:rsid w:val="00FF3FE5"/>
    <w:rsid w:val="00FF4055"/>
    <w:rsid w:val="00FF48DA"/>
    <w:rsid w:val="00FF5029"/>
    <w:rsid w:val="00FF53AD"/>
    <w:rsid w:val="00FF589D"/>
    <w:rsid w:val="00FF5C63"/>
    <w:rsid w:val="00FF60DA"/>
    <w:rsid w:val="00FF62FE"/>
    <w:rsid w:val="00FF63B6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017A"/>
  <w15:docId w15:val="{CA52E7DD-30EA-402F-8150-7FECD91E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7F6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Интернет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,OTR"/>
    <w:basedOn w:val="a2"/>
    <w:uiPriority w:val="39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qFormat/>
    <w:rsid w:val="002A3784"/>
    <w:pPr>
      <w:tabs>
        <w:tab w:val="right" w:leader="dot" w:pos="9344"/>
      </w:tabs>
      <w:spacing w:before="60" w:after="60"/>
      <w:jc w:val="left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Заголовок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uiPriority w:val="20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,4 глава"/>
    <w:basedOn w:val="a"/>
    <w:link w:val="afff2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1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4B486-C8FE-4CC6-B1CB-FA469ACCB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10</Pages>
  <Words>1300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Ниипроект Сарстрой</cp:lastModifiedBy>
  <cp:revision>36</cp:revision>
  <cp:lastPrinted>2018-11-30T05:44:00Z</cp:lastPrinted>
  <dcterms:created xsi:type="dcterms:W3CDTF">2021-10-19T08:07:00Z</dcterms:created>
  <dcterms:modified xsi:type="dcterms:W3CDTF">2024-04-04T10:22:00Z</dcterms:modified>
</cp:coreProperties>
</file>